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E021F" w14:textId="3856EC76" w:rsidR="00734DDA" w:rsidRPr="001F4A25" w:rsidRDefault="00734DDA">
      <w:pPr>
        <w:spacing w:before="7" w:line="120" w:lineRule="exact"/>
        <w:rPr>
          <w:rFonts w:asciiTheme="minorHAnsi" w:hAnsiTheme="minorHAnsi" w:cstheme="minorHAnsi"/>
          <w:sz w:val="10"/>
          <w:szCs w:val="10"/>
        </w:rPr>
      </w:pPr>
    </w:p>
    <w:p w14:paraId="5A8445B0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F725665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06911EC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9E14B2C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30DB8EB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07BE0BF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B69BCE8" w14:textId="77777777" w:rsidR="00734DDA" w:rsidRPr="001F4A25" w:rsidRDefault="001F4A25">
      <w:pPr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1F4A25">
        <w:rPr>
          <w:rFonts w:asciiTheme="minorHAnsi" w:hAnsiTheme="minorHAnsi" w:cstheme="minorHAnsi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</w:p>
    <w:p w14:paraId="4280C8A1" w14:textId="77777777" w:rsidR="00734DDA" w:rsidRPr="001F4A25" w:rsidRDefault="00734DDA">
      <w:pPr>
        <w:spacing w:before="1" w:line="140" w:lineRule="exact"/>
        <w:rPr>
          <w:rFonts w:asciiTheme="minorHAnsi" w:hAnsiTheme="minorHAnsi" w:cstheme="minorHAnsi"/>
          <w:sz w:val="12"/>
          <w:szCs w:val="12"/>
        </w:rPr>
      </w:pPr>
    </w:p>
    <w:p w14:paraId="619D92BE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5135D16" w14:textId="77777777" w:rsidR="00734DDA" w:rsidRPr="001F4A25" w:rsidRDefault="001F4A25">
      <w:pPr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ce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ve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F4A25">
        <w:rPr>
          <w:rFonts w:asciiTheme="minorHAnsi" w:hAnsiTheme="minorHAnsi" w:cstheme="minorHAnsi"/>
          <w:i/>
          <w:sz w:val="18"/>
          <w:szCs w:val="18"/>
        </w:rPr>
        <w:t>s</w:t>
      </w:r>
    </w:p>
    <w:p w14:paraId="02E6FB93" w14:textId="77777777" w:rsidR="00734DDA" w:rsidRPr="001F4A25" w:rsidRDefault="00734DDA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724DDD23" w14:textId="77777777" w:rsidR="00734DDA" w:rsidRPr="001F4A25" w:rsidRDefault="001F4A25">
      <w:pPr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Re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g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ona</w:t>
      </w:r>
      <w:r w:rsidRPr="001F4A25">
        <w:rPr>
          <w:rFonts w:asciiTheme="minorHAnsi" w:hAnsiTheme="minorHAnsi" w:cstheme="minorHAnsi"/>
          <w:i/>
          <w:sz w:val="18"/>
          <w:szCs w:val="18"/>
        </w:rPr>
        <w:t>l</w:t>
      </w:r>
      <w:r w:rsidRPr="001F4A25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Acce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i/>
          <w:sz w:val="18"/>
          <w:szCs w:val="18"/>
        </w:rPr>
        <w:t>s</w:t>
      </w:r>
    </w:p>
    <w:p w14:paraId="30298466" w14:textId="77777777" w:rsidR="00734DDA" w:rsidRPr="001F4A25" w:rsidRDefault="00734DDA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43C91133" w14:textId="77777777" w:rsidR="00734DDA" w:rsidRPr="001F4A25" w:rsidRDefault="001F4A25">
      <w:pPr>
        <w:ind w:left="104" w:right="-5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Li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gh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F4A25">
        <w:rPr>
          <w:rFonts w:asciiTheme="minorHAnsi" w:hAnsiTheme="minorHAnsi" w:cstheme="minorHAnsi"/>
          <w:i/>
          <w:sz w:val="18"/>
          <w:szCs w:val="18"/>
        </w:rPr>
        <w:t>g</w:t>
      </w:r>
      <w:r w:rsidRPr="001F4A25">
        <w:rPr>
          <w:rFonts w:asciiTheme="minorHAnsi" w:hAnsiTheme="minorHAnsi" w:cstheme="minorHAnsi"/>
          <w:i/>
          <w:spacing w:val="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z w:val="18"/>
          <w:szCs w:val="18"/>
        </w:rPr>
        <w:t>&amp;</w:t>
      </w:r>
      <w:r w:rsidRPr="001F4A25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Soun</w:t>
      </w:r>
      <w:r w:rsidRPr="001F4A25">
        <w:rPr>
          <w:rFonts w:asciiTheme="minorHAnsi" w:hAnsiTheme="minorHAnsi" w:cstheme="minorHAnsi"/>
          <w:i/>
          <w:sz w:val="18"/>
          <w:szCs w:val="18"/>
        </w:rPr>
        <w:t>d</w:t>
      </w:r>
      <w:r w:rsidRPr="001F4A25">
        <w:rPr>
          <w:rFonts w:asciiTheme="minorHAnsi" w:hAnsiTheme="minorHAnsi" w:cstheme="minorHAnsi"/>
          <w:i/>
          <w:spacing w:val="10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op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F4A25">
        <w:rPr>
          <w:rFonts w:asciiTheme="minorHAnsi" w:hAnsiTheme="minorHAnsi" w:cstheme="minorHAnsi"/>
          <w:i/>
          <w:sz w:val="18"/>
          <w:szCs w:val="18"/>
        </w:rPr>
        <w:t>g</w:t>
      </w:r>
    </w:p>
    <w:p w14:paraId="13A5AAB2" w14:textId="77777777" w:rsidR="00734DDA" w:rsidRPr="001F4A25" w:rsidRDefault="00734DDA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559227FC" w14:textId="77777777" w:rsidR="00734DDA" w:rsidRPr="001F4A25" w:rsidRDefault="001F4A25">
      <w:pPr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G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w</w:t>
      </w:r>
      <w:r w:rsidRPr="001F4A25">
        <w:rPr>
          <w:rFonts w:asciiTheme="minorHAnsi" w:hAnsiTheme="minorHAnsi" w:cstheme="minorHAnsi"/>
          <w:i/>
          <w:spacing w:val="7"/>
          <w:sz w:val="18"/>
          <w:szCs w:val="18"/>
        </w:rPr>
        <w:t>l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F4A25">
        <w:rPr>
          <w:rFonts w:asciiTheme="minorHAnsi" w:hAnsiTheme="minorHAnsi" w:cstheme="minorHAnsi"/>
          <w:i/>
          <w:sz w:val="18"/>
          <w:szCs w:val="18"/>
        </w:rPr>
        <w:t>g</w:t>
      </w:r>
    </w:p>
    <w:p w14:paraId="6314C6A9" w14:textId="77777777" w:rsidR="00734DDA" w:rsidRPr="001F4A25" w:rsidRDefault="00734DDA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2F16329D" w14:textId="77777777" w:rsidR="00734DDA" w:rsidRPr="001F4A25" w:rsidRDefault="001F4A25">
      <w:pPr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h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tr</w:t>
      </w:r>
      <w:r w:rsidRPr="001F4A25">
        <w:rPr>
          <w:rFonts w:asciiTheme="minorHAnsi" w:hAnsiTheme="minorHAnsi" w:cstheme="minorHAnsi"/>
          <w:i/>
          <w:sz w:val="18"/>
          <w:szCs w:val="18"/>
        </w:rPr>
        <w:t>e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veme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F4A25">
        <w:rPr>
          <w:rFonts w:asciiTheme="minorHAnsi" w:hAnsiTheme="minorHAnsi" w:cstheme="minorHAnsi"/>
          <w:i/>
          <w:sz w:val="18"/>
          <w:szCs w:val="18"/>
        </w:rPr>
        <w:t>t</w:t>
      </w:r>
    </w:p>
    <w:p w14:paraId="01A07620" w14:textId="77777777" w:rsidR="00734DDA" w:rsidRPr="001F4A25" w:rsidRDefault="00734DDA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03E048E0" w14:textId="77777777" w:rsidR="00734DDA" w:rsidRPr="001F4A25" w:rsidRDefault="001F4A25">
      <w:pPr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F4A25">
        <w:rPr>
          <w:rFonts w:asciiTheme="minorHAnsi" w:hAnsiTheme="minorHAnsi" w:cstheme="minorHAnsi"/>
          <w:i/>
          <w:sz w:val="18"/>
          <w:szCs w:val="18"/>
        </w:rPr>
        <w:t>t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1F4A25">
        <w:rPr>
          <w:rFonts w:asciiTheme="minorHAnsi" w:hAnsiTheme="minorHAnsi" w:cstheme="minorHAnsi"/>
          <w:i/>
          <w:sz w:val="18"/>
          <w:szCs w:val="18"/>
        </w:rPr>
        <w:t>h</w:t>
      </w:r>
    </w:p>
    <w:p w14:paraId="4E586309" w14:textId="77777777" w:rsidR="00734DDA" w:rsidRPr="001F4A25" w:rsidRDefault="00734DDA">
      <w:pPr>
        <w:spacing w:before="3" w:line="100" w:lineRule="exact"/>
        <w:rPr>
          <w:rFonts w:asciiTheme="minorHAnsi" w:hAnsiTheme="minorHAnsi" w:cstheme="minorHAnsi"/>
          <w:sz w:val="8"/>
          <w:szCs w:val="8"/>
        </w:rPr>
      </w:pPr>
    </w:p>
    <w:p w14:paraId="2FDC354F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DF5D48B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4AE79EDA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2C6008A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10F84D2" w14:textId="77777777" w:rsidR="00734DDA" w:rsidRPr="001F4A25" w:rsidRDefault="001F4A25">
      <w:pPr>
        <w:ind w:left="121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>SS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>ION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>L</w:t>
      </w:r>
    </w:p>
    <w:p w14:paraId="7B67728F" w14:textId="77777777" w:rsidR="00734DDA" w:rsidRPr="001F4A25" w:rsidRDefault="00734DDA">
      <w:pPr>
        <w:spacing w:line="180" w:lineRule="exact"/>
        <w:rPr>
          <w:rFonts w:asciiTheme="minorHAnsi" w:hAnsiTheme="minorHAnsi" w:cstheme="minorHAnsi"/>
          <w:sz w:val="16"/>
          <w:szCs w:val="16"/>
        </w:rPr>
      </w:pPr>
    </w:p>
    <w:p w14:paraId="4AA2C4F8" w14:textId="77777777" w:rsidR="00734DDA" w:rsidRPr="001F4A25" w:rsidRDefault="001F4A25">
      <w:pPr>
        <w:ind w:left="121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qu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it</w:t>
      </w:r>
      <w:r w:rsidRPr="001F4A25">
        <w:rPr>
          <w:rFonts w:asciiTheme="minorHAnsi" w:hAnsiTheme="minorHAnsi" w:cstheme="minorHAnsi"/>
          <w:i/>
          <w:sz w:val="18"/>
          <w:szCs w:val="18"/>
        </w:rPr>
        <w:t>y</w:t>
      </w:r>
      <w:r w:rsidRPr="001F4A25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mem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b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i/>
          <w:sz w:val="18"/>
          <w:szCs w:val="18"/>
        </w:rPr>
        <w:t>r</w:t>
      </w:r>
    </w:p>
    <w:p w14:paraId="616B4305" w14:textId="77777777" w:rsidR="00734DDA" w:rsidRPr="001F4A25" w:rsidRDefault="00734DDA">
      <w:pPr>
        <w:spacing w:before="15" w:line="220" w:lineRule="exact"/>
        <w:rPr>
          <w:rFonts w:asciiTheme="minorHAnsi" w:hAnsiTheme="minorHAnsi" w:cstheme="minorHAnsi"/>
        </w:rPr>
      </w:pPr>
    </w:p>
    <w:p w14:paraId="6AF70A5B" w14:textId="77777777" w:rsidR="00734DDA" w:rsidRPr="001F4A25" w:rsidRDefault="001F4A25">
      <w:pPr>
        <w:spacing w:line="220" w:lineRule="exact"/>
        <w:ind w:left="121" w:right="208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Be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i/>
          <w:sz w:val="18"/>
          <w:szCs w:val="18"/>
        </w:rPr>
        <w:t>t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Ac</w:t>
      </w:r>
      <w:r w:rsidRPr="001F4A25">
        <w:rPr>
          <w:rFonts w:asciiTheme="minorHAnsi" w:hAnsiTheme="minorHAnsi" w:cstheme="minorHAnsi"/>
          <w:i/>
          <w:spacing w:val="7"/>
          <w:sz w:val="18"/>
          <w:szCs w:val="18"/>
        </w:rPr>
        <w:t>t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r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1F4A25">
        <w:rPr>
          <w:rFonts w:asciiTheme="minorHAnsi" w:hAnsiTheme="minorHAnsi" w:cstheme="minorHAnsi"/>
          <w:i/>
          <w:sz w:val="18"/>
          <w:szCs w:val="18"/>
        </w:rPr>
        <w:t>s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w</w:t>
      </w:r>
      <w:r w:rsidRPr="001F4A25">
        <w:rPr>
          <w:rFonts w:asciiTheme="minorHAnsi" w:hAnsiTheme="minorHAnsi" w:cstheme="minorHAnsi"/>
          <w:i/>
          <w:spacing w:val="8"/>
          <w:sz w:val="18"/>
          <w:szCs w:val="18"/>
        </w:rPr>
        <w:t>a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1F4A25">
        <w:rPr>
          <w:rFonts w:asciiTheme="minorHAnsi" w:hAnsiTheme="minorHAnsi" w:cstheme="minorHAnsi"/>
          <w:i/>
          <w:sz w:val="18"/>
          <w:szCs w:val="18"/>
        </w:rPr>
        <w:t>d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 xml:space="preserve"> 200</w:t>
      </w:r>
      <w:r w:rsidRPr="001F4A25">
        <w:rPr>
          <w:rFonts w:asciiTheme="minorHAnsi" w:hAnsiTheme="minorHAnsi" w:cstheme="minorHAnsi"/>
          <w:i/>
          <w:sz w:val="18"/>
          <w:szCs w:val="18"/>
        </w:rPr>
        <w:t xml:space="preserve">6 </w:t>
      </w:r>
      <w:r w:rsidRPr="001F4A25">
        <w:rPr>
          <w:rFonts w:asciiTheme="minorHAnsi" w:hAnsiTheme="minorHAnsi" w:cstheme="minorHAnsi"/>
          <w:i/>
          <w:spacing w:val="3"/>
          <w:sz w:val="18"/>
          <w:szCs w:val="18"/>
        </w:rPr>
        <w:t>(</w:t>
      </w:r>
      <w:r w:rsidRPr="001F4A25">
        <w:rPr>
          <w:rFonts w:asciiTheme="minorHAnsi" w:hAnsiTheme="minorHAnsi" w:cstheme="minorHAnsi"/>
          <w:i/>
          <w:spacing w:val="7"/>
          <w:sz w:val="18"/>
          <w:szCs w:val="18"/>
        </w:rPr>
        <w:t>M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and</w:t>
      </w:r>
      <w:r w:rsidRPr="001F4A25">
        <w:rPr>
          <w:rFonts w:asciiTheme="minorHAnsi" w:hAnsiTheme="minorHAnsi" w:cstheme="minorHAnsi"/>
          <w:i/>
          <w:sz w:val="18"/>
          <w:szCs w:val="18"/>
        </w:rPr>
        <w:t>s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Re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g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1F4A25">
        <w:rPr>
          <w:rFonts w:asciiTheme="minorHAnsi" w:hAnsiTheme="minorHAnsi" w:cstheme="minorHAnsi"/>
          <w:i/>
          <w:sz w:val="18"/>
          <w:szCs w:val="18"/>
        </w:rPr>
        <w:t>)</w:t>
      </w:r>
    </w:p>
    <w:p w14:paraId="22552259" w14:textId="77777777" w:rsidR="00734DDA" w:rsidRPr="001F4A25" w:rsidRDefault="00734DDA">
      <w:pPr>
        <w:spacing w:before="13" w:line="220" w:lineRule="exact"/>
        <w:rPr>
          <w:rFonts w:asciiTheme="minorHAnsi" w:hAnsiTheme="minorHAnsi" w:cstheme="minorHAnsi"/>
        </w:rPr>
      </w:pPr>
    </w:p>
    <w:p w14:paraId="3713695A" w14:textId="77777777" w:rsidR="00734DDA" w:rsidRPr="001F4A25" w:rsidRDefault="001F4A25">
      <w:pPr>
        <w:ind w:left="121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AF</w:t>
      </w:r>
      <w:r w:rsidRPr="001F4A25">
        <w:rPr>
          <w:rFonts w:asciiTheme="minorHAnsi" w:hAnsiTheme="minorHAnsi" w:cstheme="minorHAnsi"/>
          <w:i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i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i/>
          <w:sz w:val="18"/>
          <w:szCs w:val="18"/>
        </w:rPr>
        <w:t>A</w:t>
      </w:r>
    </w:p>
    <w:p w14:paraId="7EBD844C" w14:textId="77777777" w:rsidR="00734DDA" w:rsidRPr="001F4A25" w:rsidRDefault="00734DDA">
      <w:pPr>
        <w:spacing w:before="1" w:line="160" w:lineRule="exact"/>
        <w:rPr>
          <w:rFonts w:asciiTheme="minorHAnsi" w:hAnsiTheme="minorHAnsi" w:cstheme="minorHAnsi"/>
          <w:sz w:val="16"/>
          <w:szCs w:val="16"/>
        </w:rPr>
      </w:pPr>
    </w:p>
    <w:p w14:paraId="4789594F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B3415B8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83234DF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92320C2" w14:textId="77777777" w:rsidR="00734DDA" w:rsidRPr="001F4A25" w:rsidRDefault="001F4A25">
      <w:pPr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 xml:space="preserve"> D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</w:p>
    <w:p w14:paraId="33AC92D6" w14:textId="77777777" w:rsidR="00734DDA" w:rsidRPr="001F4A25" w:rsidRDefault="00734DDA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7E89E5D8" w14:textId="77777777" w:rsidR="00734DDA" w:rsidRPr="001F4A25" w:rsidRDefault="001F4A25">
      <w:pPr>
        <w:spacing w:line="542" w:lineRule="auto"/>
        <w:ind w:left="104" w:right="265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z w:val="18"/>
          <w:szCs w:val="18"/>
        </w:rPr>
        <w:t>Hei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gh</w:t>
      </w:r>
      <w:r w:rsidRPr="001F4A25">
        <w:rPr>
          <w:rFonts w:asciiTheme="minorHAnsi" w:hAnsiTheme="minorHAnsi" w:cstheme="minorHAnsi"/>
          <w:i/>
          <w:sz w:val="18"/>
          <w:szCs w:val="18"/>
        </w:rPr>
        <w:t>t;</w:t>
      </w:r>
      <w:r w:rsidRPr="001F4A25">
        <w:rPr>
          <w:rFonts w:asciiTheme="minorHAnsi" w:hAnsiTheme="minorHAnsi" w:cstheme="minorHAnsi"/>
          <w:i/>
          <w:sz w:val="18"/>
          <w:szCs w:val="18"/>
        </w:rPr>
        <w:t xml:space="preserve">          </w:t>
      </w:r>
      <w:r w:rsidRPr="001F4A25">
        <w:rPr>
          <w:rFonts w:asciiTheme="minorHAnsi" w:hAnsiTheme="minorHAnsi" w:cstheme="minorHAnsi"/>
          <w:i/>
          <w:spacing w:val="4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5</w:t>
      </w:r>
      <w:r w:rsidRPr="001F4A25">
        <w:rPr>
          <w:rFonts w:asciiTheme="minorHAnsi" w:hAnsiTheme="minorHAnsi" w:cstheme="minorHAnsi"/>
          <w:i/>
          <w:sz w:val="18"/>
          <w:szCs w:val="18"/>
        </w:rPr>
        <w:t>ft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 xml:space="preserve"> 6</w:t>
      </w:r>
      <w:r w:rsidRPr="001F4A25">
        <w:rPr>
          <w:rFonts w:asciiTheme="minorHAnsi" w:hAnsiTheme="minorHAnsi" w:cstheme="minorHAnsi"/>
          <w:i/>
          <w:sz w:val="18"/>
          <w:szCs w:val="18"/>
        </w:rPr>
        <w:t>i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i/>
          <w:sz w:val="18"/>
          <w:szCs w:val="18"/>
        </w:rPr>
        <w:t>c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1F4A25">
        <w:rPr>
          <w:rFonts w:asciiTheme="minorHAnsi" w:hAnsiTheme="minorHAnsi" w:cstheme="minorHAnsi"/>
          <w:i/>
          <w:sz w:val="18"/>
          <w:szCs w:val="18"/>
        </w:rPr>
        <w:t xml:space="preserve">es </w:t>
      </w:r>
      <w:r w:rsidRPr="001F4A25">
        <w:rPr>
          <w:rFonts w:asciiTheme="minorHAnsi" w:hAnsiTheme="minorHAnsi" w:cstheme="minorHAnsi"/>
          <w:i/>
          <w:spacing w:val="-3"/>
          <w:sz w:val="18"/>
          <w:szCs w:val="18"/>
        </w:rPr>
        <w:t>W</w:t>
      </w:r>
      <w:r w:rsidRPr="001F4A25">
        <w:rPr>
          <w:rFonts w:asciiTheme="minorHAnsi" w:hAnsiTheme="minorHAnsi" w:cstheme="minorHAnsi"/>
          <w:i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i/>
          <w:sz w:val="18"/>
          <w:szCs w:val="18"/>
        </w:rPr>
        <w:t>i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gh</w:t>
      </w:r>
      <w:r w:rsidRPr="001F4A25">
        <w:rPr>
          <w:rFonts w:asciiTheme="minorHAnsi" w:hAnsiTheme="minorHAnsi" w:cstheme="minorHAnsi"/>
          <w:i/>
          <w:sz w:val="18"/>
          <w:szCs w:val="18"/>
        </w:rPr>
        <w:t xml:space="preserve">t;         </w:t>
      </w:r>
      <w:r w:rsidRPr="001F4A25">
        <w:rPr>
          <w:rFonts w:asciiTheme="minorHAnsi" w:hAnsiTheme="minorHAnsi" w:cstheme="minorHAnsi"/>
          <w:i/>
          <w:spacing w:val="4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2"/>
          <w:sz w:val="18"/>
          <w:szCs w:val="18"/>
        </w:rPr>
        <w:t>1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3</w:t>
      </w:r>
      <w:r w:rsidRPr="001F4A25">
        <w:rPr>
          <w:rFonts w:asciiTheme="minorHAnsi" w:hAnsiTheme="minorHAnsi" w:cstheme="minorHAnsi"/>
          <w:i/>
          <w:sz w:val="18"/>
          <w:szCs w:val="18"/>
        </w:rPr>
        <w:t>5</w:t>
      </w:r>
      <w:r w:rsidRPr="001F4A25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z w:val="18"/>
          <w:szCs w:val="18"/>
        </w:rPr>
        <w:t>l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b</w:t>
      </w:r>
      <w:r w:rsidRPr="001F4A25">
        <w:rPr>
          <w:rFonts w:asciiTheme="minorHAnsi" w:hAnsiTheme="minorHAnsi" w:cstheme="minorHAnsi"/>
          <w:i/>
          <w:sz w:val="18"/>
          <w:szCs w:val="18"/>
        </w:rPr>
        <w:t>s B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1F4A25">
        <w:rPr>
          <w:rFonts w:asciiTheme="minorHAnsi" w:hAnsiTheme="minorHAnsi" w:cstheme="minorHAnsi"/>
          <w:i/>
          <w:sz w:val="18"/>
          <w:szCs w:val="18"/>
        </w:rPr>
        <w:t>il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d</w:t>
      </w:r>
      <w:r w:rsidRPr="001F4A25">
        <w:rPr>
          <w:rFonts w:asciiTheme="minorHAnsi" w:hAnsiTheme="minorHAnsi" w:cstheme="minorHAnsi"/>
          <w:i/>
          <w:sz w:val="18"/>
          <w:szCs w:val="18"/>
        </w:rPr>
        <w:t xml:space="preserve">;            </w:t>
      </w:r>
      <w:r w:rsidRPr="001F4A25">
        <w:rPr>
          <w:rFonts w:asciiTheme="minorHAnsi" w:hAnsiTheme="minorHAnsi" w:cstheme="minorHAnsi"/>
          <w:i/>
          <w:spacing w:val="4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z w:val="18"/>
          <w:szCs w:val="18"/>
        </w:rPr>
        <w:t>At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1F4A25">
        <w:rPr>
          <w:rFonts w:asciiTheme="minorHAnsi" w:hAnsiTheme="minorHAnsi" w:cstheme="minorHAnsi"/>
          <w:i/>
          <w:sz w:val="18"/>
          <w:szCs w:val="18"/>
        </w:rPr>
        <w:t>letic Ey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1F4A25">
        <w:rPr>
          <w:rFonts w:asciiTheme="minorHAnsi" w:hAnsiTheme="minorHAnsi" w:cstheme="minorHAnsi"/>
          <w:i/>
          <w:sz w:val="18"/>
          <w:szCs w:val="18"/>
        </w:rPr>
        <w:t xml:space="preserve">;              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z w:val="18"/>
          <w:szCs w:val="18"/>
        </w:rPr>
        <w:t>B</w:t>
      </w:r>
      <w:r w:rsidRPr="001F4A25">
        <w:rPr>
          <w:rFonts w:asciiTheme="minorHAnsi" w:hAnsiTheme="minorHAnsi" w:cstheme="minorHAnsi"/>
          <w:i/>
          <w:spacing w:val="-3"/>
          <w:sz w:val="18"/>
          <w:szCs w:val="18"/>
        </w:rPr>
        <w:t>l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u</w:t>
      </w:r>
      <w:r w:rsidRPr="001F4A25">
        <w:rPr>
          <w:rFonts w:asciiTheme="minorHAnsi" w:hAnsiTheme="minorHAnsi" w:cstheme="minorHAnsi"/>
          <w:i/>
          <w:sz w:val="18"/>
          <w:szCs w:val="18"/>
        </w:rPr>
        <w:t>e</w:t>
      </w:r>
    </w:p>
    <w:p w14:paraId="0B4381F6" w14:textId="77777777" w:rsidR="00734DDA" w:rsidRPr="001F4A25" w:rsidRDefault="001F4A25">
      <w:pPr>
        <w:spacing w:before="11"/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z w:val="18"/>
          <w:szCs w:val="18"/>
        </w:rPr>
        <w:t>H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1F4A25">
        <w:rPr>
          <w:rFonts w:asciiTheme="minorHAnsi" w:hAnsiTheme="minorHAnsi" w:cstheme="minorHAnsi"/>
          <w:i/>
          <w:sz w:val="18"/>
          <w:szCs w:val="18"/>
        </w:rPr>
        <w:t>i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1F4A25">
        <w:rPr>
          <w:rFonts w:asciiTheme="minorHAnsi" w:hAnsiTheme="minorHAnsi" w:cstheme="minorHAnsi"/>
          <w:i/>
          <w:sz w:val="18"/>
          <w:szCs w:val="18"/>
        </w:rPr>
        <w:t xml:space="preserve">;              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z w:val="18"/>
          <w:szCs w:val="18"/>
        </w:rPr>
        <w:t>D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1F4A25">
        <w:rPr>
          <w:rFonts w:asciiTheme="minorHAnsi" w:hAnsiTheme="minorHAnsi" w:cstheme="minorHAnsi"/>
          <w:i/>
          <w:sz w:val="18"/>
          <w:szCs w:val="18"/>
        </w:rPr>
        <w:t>k</w:t>
      </w:r>
      <w:r w:rsidRPr="001F4A25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z w:val="18"/>
          <w:szCs w:val="18"/>
        </w:rPr>
        <w:t>B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w</w:t>
      </w:r>
      <w:r w:rsidRPr="001F4A25">
        <w:rPr>
          <w:rFonts w:asciiTheme="minorHAnsi" w:hAnsiTheme="minorHAnsi" w:cstheme="minorHAnsi"/>
          <w:i/>
          <w:sz w:val="18"/>
          <w:szCs w:val="18"/>
        </w:rPr>
        <w:t>n</w:t>
      </w:r>
    </w:p>
    <w:p w14:paraId="37DD82D3" w14:textId="77777777" w:rsidR="00734DDA" w:rsidRPr="001F4A25" w:rsidRDefault="00734DDA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47F0A4EE" w14:textId="77777777" w:rsidR="00734DDA" w:rsidRPr="001F4A25" w:rsidRDefault="001F4A25">
      <w:pPr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z w:val="18"/>
          <w:szCs w:val="18"/>
        </w:rPr>
        <w:t>A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g</w:t>
      </w:r>
      <w:r w:rsidRPr="001F4A25">
        <w:rPr>
          <w:rFonts w:asciiTheme="minorHAnsi" w:hAnsiTheme="minorHAnsi" w:cstheme="minorHAnsi"/>
          <w:i/>
          <w:sz w:val="18"/>
          <w:szCs w:val="18"/>
        </w:rPr>
        <w:t xml:space="preserve">e:              </w:t>
      </w:r>
      <w:r w:rsidRPr="001F4A25">
        <w:rPr>
          <w:rFonts w:asciiTheme="minorHAnsi" w:hAnsiTheme="minorHAnsi" w:cstheme="minorHAnsi"/>
          <w:i/>
          <w:spacing w:val="4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2</w:t>
      </w:r>
      <w:r w:rsidRPr="001F4A25">
        <w:rPr>
          <w:rFonts w:asciiTheme="minorHAnsi" w:hAnsiTheme="minorHAnsi" w:cstheme="minorHAnsi"/>
          <w:i/>
          <w:sz w:val="18"/>
          <w:szCs w:val="18"/>
        </w:rPr>
        <w:t>4</w:t>
      </w:r>
    </w:p>
    <w:p w14:paraId="75F414DA" w14:textId="77777777" w:rsidR="00734DDA" w:rsidRPr="001F4A25" w:rsidRDefault="00734DDA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2FD0D998" w14:textId="77777777" w:rsidR="00734DDA" w:rsidRPr="001F4A25" w:rsidRDefault="001F4A25">
      <w:pPr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z w:val="18"/>
          <w:szCs w:val="18"/>
        </w:rPr>
        <w:t>R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1F4A25">
        <w:rPr>
          <w:rFonts w:asciiTheme="minorHAnsi" w:hAnsiTheme="minorHAnsi" w:cstheme="minorHAnsi"/>
          <w:i/>
          <w:sz w:val="18"/>
          <w:szCs w:val="18"/>
        </w:rPr>
        <w:t>le</w:t>
      </w:r>
      <w:r w:rsidRPr="001F4A25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ag</w:t>
      </w:r>
      <w:r w:rsidRPr="001F4A25">
        <w:rPr>
          <w:rFonts w:asciiTheme="minorHAnsi" w:hAnsiTheme="minorHAnsi" w:cstheme="minorHAnsi"/>
          <w:i/>
          <w:spacing w:val="2"/>
          <w:sz w:val="18"/>
          <w:szCs w:val="18"/>
        </w:rPr>
        <w:t>e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1F4A25">
        <w:rPr>
          <w:rFonts w:asciiTheme="minorHAnsi" w:hAnsiTheme="minorHAnsi" w:cstheme="minorHAnsi"/>
          <w:i/>
          <w:sz w:val="18"/>
          <w:szCs w:val="18"/>
        </w:rPr>
        <w:t xml:space="preserve">;     </w:t>
      </w:r>
      <w:r w:rsidRPr="001F4A25">
        <w:rPr>
          <w:rFonts w:asciiTheme="minorHAnsi" w:hAnsiTheme="minorHAnsi" w:cstheme="minorHAnsi"/>
          <w:i/>
          <w:spacing w:val="47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2</w:t>
      </w:r>
      <w:r w:rsidRPr="001F4A25">
        <w:rPr>
          <w:rFonts w:asciiTheme="minorHAnsi" w:hAnsiTheme="minorHAnsi" w:cstheme="minorHAnsi"/>
          <w:i/>
          <w:sz w:val="18"/>
          <w:szCs w:val="18"/>
        </w:rPr>
        <w:t>2 –</w:t>
      </w:r>
      <w:r w:rsidRPr="001F4A25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35</w:t>
      </w:r>
    </w:p>
    <w:p w14:paraId="7A38735B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2AE73C6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99C6DBC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12ABA55" w14:textId="77777777" w:rsidR="00734DDA" w:rsidRPr="001F4A25" w:rsidRDefault="00734DDA">
      <w:pPr>
        <w:spacing w:before="4" w:line="220" w:lineRule="exact"/>
        <w:rPr>
          <w:rFonts w:asciiTheme="minorHAnsi" w:hAnsiTheme="minorHAnsi" w:cstheme="minorHAnsi"/>
        </w:rPr>
      </w:pPr>
    </w:p>
    <w:p w14:paraId="3F3B4471" w14:textId="77777777" w:rsidR="00734DDA" w:rsidRPr="001F4A25" w:rsidRDefault="001F4A25">
      <w:pPr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9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>C</w:t>
      </w:r>
      <w:r w:rsidRPr="001F4A25">
        <w:rPr>
          <w:rFonts w:asciiTheme="minorHAnsi" w:hAnsiTheme="minorHAnsi" w:cstheme="minorHAnsi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</w:p>
    <w:p w14:paraId="5FBD7CAA" w14:textId="77777777" w:rsidR="00734DDA" w:rsidRPr="001F4A25" w:rsidRDefault="00734DDA">
      <w:pPr>
        <w:spacing w:before="18" w:line="220" w:lineRule="exact"/>
        <w:rPr>
          <w:rFonts w:asciiTheme="minorHAnsi" w:hAnsiTheme="minorHAnsi" w:cstheme="minorHAnsi"/>
        </w:rPr>
      </w:pPr>
    </w:p>
    <w:p w14:paraId="14C91847" w14:textId="77777777" w:rsidR="001F4A25" w:rsidRDefault="001F4A25">
      <w:pPr>
        <w:ind w:left="104" w:right="135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Rayhan Phillips</w:t>
      </w:r>
    </w:p>
    <w:p w14:paraId="036468E4" w14:textId="02807304" w:rsidR="00734DDA" w:rsidRPr="001F4A25" w:rsidRDefault="001F4A25">
      <w:pPr>
        <w:ind w:left="104" w:right="1351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z w:val="18"/>
          <w:szCs w:val="18"/>
        </w:rPr>
        <w:t>D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1F4A25">
        <w:rPr>
          <w:rFonts w:asciiTheme="minorHAnsi" w:hAnsiTheme="minorHAnsi" w:cstheme="minorHAnsi"/>
          <w:i/>
          <w:sz w:val="18"/>
          <w:szCs w:val="18"/>
        </w:rPr>
        <w:t>yj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1F4A25">
        <w:rPr>
          <w:rFonts w:asciiTheme="minorHAnsi" w:hAnsiTheme="minorHAnsi" w:cstheme="minorHAnsi"/>
          <w:i/>
          <w:sz w:val="18"/>
          <w:szCs w:val="18"/>
        </w:rPr>
        <w:t>b</w:t>
      </w:r>
      <w:r w:rsidRPr="001F4A25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z w:val="18"/>
          <w:szCs w:val="18"/>
        </w:rPr>
        <w:t>Ltd T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h</w:t>
      </w:r>
      <w:r w:rsidRPr="001F4A25">
        <w:rPr>
          <w:rFonts w:asciiTheme="minorHAnsi" w:hAnsiTheme="minorHAnsi" w:cstheme="minorHAnsi"/>
          <w:i/>
          <w:sz w:val="18"/>
          <w:szCs w:val="18"/>
        </w:rPr>
        <w:t>e</w:t>
      </w:r>
      <w:r w:rsidRPr="001F4A25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z w:val="18"/>
          <w:szCs w:val="18"/>
        </w:rPr>
        <w:t>Big</w:t>
      </w:r>
      <w:r w:rsidRPr="001F4A25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z w:val="18"/>
          <w:szCs w:val="18"/>
        </w:rPr>
        <w:t>Peg Bi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1F4A25">
        <w:rPr>
          <w:rFonts w:asciiTheme="minorHAnsi" w:hAnsiTheme="minorHAnsi" w:cstheme="minorHAnsi"/>
          <w:i/>
          <w:sz w:val="18"/>
          <w:szCs w:val="18"/>
        </w:rPr>
        <w:t>mi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ngha</w:t>
      </w:r>
      <w:r w:rsidRPr="001F4A25">
        <w:rPr>
          <w:rFonts w:asciiTheme="minorHAnsi" w:hAnsiTheme="minorHAnsi" w:cstheme="minorHAnsi"/>
          <w:i/>
          <w:sz w:val="18"/>
          <w:szCs w:val="18"/>
        </w:rPr>
        <w:t>m B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1F4A25">
        <w:rPr>
          <w:rFonts w:asciiTheme="minorHAnsi" w:hAnsiTheme="minorHAnsi" w:cstheme="minorHAnsi"/>
          <w:i/>
          <w:sz w:val="18"/>
          <w:szCs w:val="18"/>
        </w:rPr>
        <w:t>8</w:t>
      </w:r>
      <w:r w:rsidRPr="001F4A25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1F4A25">
        <w:rPr>
          <w:rFonts w:asciiTheme="minorHAnsi" w:hAnsiTheme="minorHAnsi" w:cstheme="minorHAnsi"/>
          <w:i/>
          <w:sz w:val="18"/>
          <w:szCs w:val="18"/>
        </w:rPr>
        <w:t>F</w:t>
      </w:r>
    </w:p>
    <w:p w14:paraId="3E18B238" w14:textId="77777777" w:rsidR="00734DDA" w:rsidRPr="001F4A25" w:rsidRDefault="001F4A25">
      <w:pPr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z w:val="18"/>
          <w:szCs w:val="18"/>
        </w:rPr>
        <w:t>T: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004</w:t>
      </w:r>
      <w:r w:rsidRPr="001F4A25">
        <w:rPr>
          <w:rFonts w:asciiTheme="minorHAnsi" w:hAnsiTheme="minorHAnsi" w:cstheme="minorHAnsi"/>
          <w:i/>
          <w:sz w:val="18"/>
          <w:szCs w:val="18"/>
        </w:rPr>
        <w:t>4</w:t>
      </w:r>
      <w:r w:rsidRPr="001F4A25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1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2</w:t>
      </w:r>
      <w:r w:rsidRPr="001F4A25">
        <w:rPr>
          <w:rFonts w:asciiTheme="minorHAnsi" w:hAnsiTheme="minorHAnsi" w:cstheme="minorHAnsi"/>
          <w:i/>
          <w:sz w:val="18"/>
          <w:szCs w:val="18"/>
        </w:rPr>
        <w:t>1</w:t>
      </w:r>
      <w:r w:rsidRPr="001F4A25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6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3</w:t>
      </w:r>
      <w:r w:rsidRPr="001F4A25">
        <w:rPr>
          <w:rFonts w:asciiTheme="minorHAnsi" w:hAnsiTheme="minorHAnsi" w:cstheme="minorHAnsi"/>
          <w:i/>
          <w:sz w:val="18"/>
          <w:szCs w:val="18"/>
        </w:rPr>
        <w:t>8</w:t>
      </w:r>
      <w:r w:rsidRPr="001F4A25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0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02</w:t>
      </w:r>
      <w:r w:rsidRPr="001F4A25">
        <w:rPr>
          <w:rFonts w:asciiTheme="minorHAnsi" w:hAnsiTheme="minorHAnsi" w:cstheme="minorHAnsi"/>
          <w:i/>
          <w:sz w:val="18"/>
          <w:szCs w:val="18"/>
        </w:rPr>
        <w:t>6</w:t>
      </w:r>
    </w:p>
    <w:p w14:paraId="5479DB72" w14:textId="77777777" w:rsidR="00734DDA" w:rsidRPr="001F4A25" w:rsidRDefault="001F4A25">
      <w:pPr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z w:val="18"/>
          <w:szCs w:val="18"/>
        </w:rPr>
        <w:t>M: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08</w:t>
      </w:r>
      <w:r w:rsidRPr="001F4A25">
        <w:rPr>
          <w:rFonts w:asciiTheme="minorHAnsi" w:hAnsiTheme="minorHAnsi" w:cstheme="minorHAnsi"/>
          <w:i/>
          <w:spacing w:val="2"/>
          <w:sz w:val="18"/>
          <w:szCs w:val="18"/>
        </w:rPr>
        <w:t>7</w:t>
      </w:r>
      <w:r w:rsidRPr="001F4A25">
        <w:rPr>
          <w:rFonts w:asciiTheme="minorHAnsi" w:hAnsiTheme="minorHAnsi" w:cstheme="minorHAnsi"/>
          <w:i/>
          <w:sz w:val="18"/>
          <w:szCs w:val="18"/>
        </w:rPr>
        <w:t>0</w:t>
      </w:r>
      <w:r w:rsidRPr="001F4A25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06</w:t>
      </w:r>
      <w:r w:rsidRPr="001F4A25">
        <w:rPr>
          <w:rFonts w:asciiTheme="minorHAnsi" w:hAnsiTheme="minorHAnsi" w:cstheme="minorHAnsi"/>
          <w:i/>
          <w:sz w:val="18"/>
          <w:szCs w:val="18"/>
        </w:rPr>
        <w:t>1</w:t>
      </w:r>
      <w:r w:rsidRPr="001F4A25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0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1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2</w:t>
      </w:r>
      <w:r w:rsidRPr="001F4A25">
        <w:rPr>
          <w:rFonts w:asciiTheme="minorHAnsi" w:hAnsiTheme="minorHAnsi" w:cstheme="minorHAnsi"/>
          <w:i/>
          <w:sz w:val="18"/>
          <w:szCs w:val="18"/>
        </w:rPr>
        <w:t>1</w:t>
      </w:r>
    </w:p>
    <w:p w14:paraId="61E47ABB" w14:textId="54FCEE35" w:rsidR="00734DDA" w:rsidRPr="001F4A25" w:rsidRDefault="001F4A25">
      <w:pPr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1F4A25">
        <w:rPr>
          <w:rFonts w:asciiTheme="minorHAnsi" w:hAnsiTheme="minorHAnsi" w:cstheme="minorHAnsi"/>
          <w:i/>
          <w:sz w:val="18"/>
          <w:szCs w:val="18"/>
        </w:rPr>
        <w:t>:</w:t>
      </w:r>
      <w:hyperlink r:id="rId5" w:history="1">
        <w:r w:rsidRPr="00ED4787">
          <w:rPr>
            <w:rStyle w:val="Hyperlink"/>
            <w:rFonts w:asciiTheme="minorHAnsi" w:hAnsiTheme="minorHAnsi" w:cstheme="minorHAnsi"/>
            <w:i/>
            <w:sz w:val="18"/>
            <w:szCs w:val="18"/>
          </w:rPr>
          <w:t>rayhan@gmail.com</w:t>
        </w:r>
      </w:hyperlink>
    </w:p>
    <w:p w14:paraId="15453B5E" w14:textId="77777777" w:rsidR="00734DDA" w:rsidRPr="001F4A25" w:rsidRDefault="00734DDA">
      <w:pPr>
        <w:spacing w:before="8" w:line="220" w:lineRule="exact"/>
        <w:rPr>
          <w:rFonts w:asciiTheme="minorHAnsi" w:hAnsiTheme="minorHAnsi" w:cstheme="minorHAnsi"/>
        </w:rPr>
      </w:pPr>
    </w:p>
    <w:p w14:paraId="1C033A0D" w14:textId="77777777" w:rsidR="00734DDA" w:rsidRPr="001F4A25" w:rsidRDefault="001F4A25">
      <w:pPr>
        <w:ind w:left="10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i/>
          <w:sz w:val="18"/>
          <w:szCs w:val="18"/>
        </w:rPr>
        <w:t>Dr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i</w:t>
      </w:r>
      <w:r w:rsidRPr="001F4A25">
        <w:rPr>
          <w:rFonts w:asciiTheme="minorHAnsi" w:hAnsiTheme="minorHAnsi" w:cstheme="minorHAnsi"/>
          <w:i/>
          <w:sz w:val="18"/>
          <w:szCs w:val="18"/>
        </w:rPr>
        <w:t>vi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i/>
          <w:sz w:val="18"/>
          <w:szCs w:val="18"/>
        </w:rPr>
        <w:t>g</w:t>
      </w:r>
      <w:r w:rsidRPr="001F4A25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z w:val="18"/>
          <w:szCs w:val="18"/>
        </w:rPr>
        <w:t>lice</w:t>
      </w:r>
      <w:r w:rsidRPr="001F4A25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1F4A25">
        <w:rPr>
          <w:rFonts w:asciiTheme="minorHAnsi" w:hAnsiTheme="minorHAnsi" w:cstheme="minorHAnsi"/>
          <w:i/>
          <w:sz w:val="18"/>
          <w:szCs w:val="18"/>
        </w:rPr>
        <w:t>e:</w:t>
      </w:r>
      <w:r w:rsidRPr="001F4A25">
        <w:rPr>
          <w:rFonts w:asciiTheme="minorHAnsi" w:hAnsiTheme="minorHAnsi" w:cstheme="minorHAnsi"/>
          <w:i/>
          <w:spacing w:val="4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i/>
          <w:sz w:val="18"/>
          <w:szCs w:val="18"/>
        </w:rPr>
        <w:t>Yes</w:t>
      </w:r>
    </w:p>
    <w:p w14:paraId="556EF011" w14:textId="77777777" w:rsidR="001F4A25" w:rsidRPr="001F4A25" w:rsidRDefault="001F4A25">
      <w:pPr>
        <w:spacing w:before="40" w:line="294" w:lineRule="auto"/>
        <w:ind w:left="22" w:right="4576"/>
        <w:jc w:val="both"/>
        <w:rPr>
          <w:rFonts w:asciiTheme="minorHAnsi" w:hAnsiTheme="minorHAnsi" w:cstheme="minorHAnsi"/>
        </w:rPr>
      </w:pPr>
      <w:r w:rsidRPr="001F4A25">
        <w:rPr>
          <w:rFonts w:asciiTheme="minorHAnsi" w:hAnsiTheme="minorHAnsi" w:cstheme="minorHAnsi"/>
          <w:sz w:val="18"/>
          <w:szCs w:val="18"/>
        </w:rPr>
        <w:br w:type="column"/>
      </w:r>
      <w:r w:rsidRPr="001F4A25">
        <w:rPr>
          <w:rFonts w:asciiTheme="minorHAnsi" w:hAnsiTheme="minorHAnsi" w:cstheme="minorHAnsi"/>
        </w:rPr>
        <w:t>Rayhan Phillips</w:t>
      </w:r>
    </w:p>
    <w:p w14:paraId="42D6C157" w14:textId="7A16BD73" w:rsidR="00734DDA" w:rsidRPr="001F4A25" w:rsidRDefault="001F4A25">
      <w:pPr>
        <w:spacing w:before="40" w:line="294" w:lineRule="auto"/>
        <w:ind w:left="22" w:right="4576"/>
        <w:jc w:val="both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1"/>
          <w:sz w:val="36"/>
          <w:szCs w:val="36"/>
        </w:rPr>
        <w:t>A</w:t>
      </w:r>
      <w:r w:rsidRPr="001F4A25">
        <w:rPr>
          <w:rFonts w:asciiTheme="minorHAnsi" w:hAnsiTheme="minorHAnsi" w:cstheme="minorHAnsi"/>
          <w:spacing w:val="-3"/>
          <w:sz w:val="36"/>
          <w:szCs w:val="36"/>
        </w:rPr>
        <w:t>c</w:t>
      </w:r>
      <w:r w:rsidRPr="001F4A25">
        <w:rPr>
          <w:rFonts w:asciiTheme="minorHAnsi" w:hAnsiTheme="minorHAnsi" w:cstheme="minorHAnsi"/>
          <w:sz w:val="36"/>
          <w:szCs w:val="36"/>
        </w:rPr>
        <w:t>t</w:t>
      </w:r>
      <w:r w:rsidRPr="001F4A25">
        <w:rPr>
          <w:rFonts w:asciiTheme="minorHAnsi" w:hAnsiTheme="minorHAnsi" w:cstheme="minorHAnsi"/>
          <w:spacing w:val="-4"/>
          <w:sz w:val="36"/>
          <w:szCs w:val="36"/>
        </w:rPr>
        <w:t>i</w:t>
      </w:r>
      <w:r w:rsidRPr="001F4A25">
        <w:rPr>
          <w:rFonts w:asciiTheme="minorHAnsi" w:hAnsiTheme="minorHAnsi" w:cstheme="minorHAnsi"/>
          <w:sz w:val="36"/>
          <w:szCs w:val="36"/>
        </w:rPr>
        <w:t>ng</w:t>
      </w:r>
      <w:r w:rsidRPr="001F4A25">
        <w:rPr>
          <w:rFonts w:asciiTheme="minorHAnsi" w:hAnsiTheme="minorHAnsi" w:cstheme="minorHAnsi"/>
          <w:spacing w:val="-2"/>
          <w:sz w:val="36"/>
          <w:szCs w:val="36"/>
        </w:rPr>
        <w:t xml:space="preserve"> </w:t>
      </w:r>
      <w:r w:rsidRPr="001F4A25">
        <w:rPr>
          <w:rFonts w:asciiTheme="minorHAnsi" w:hAnsiTheme="minorHAnsi" w:cstheme="minorHAnsi"/>
          <w:spacing w:val="-1"/>
          <w:sz w:val="36"/>
          <w:szCs w:val="36"/>
        </w:rPr>
        <w:t>R</w:t>
      </w:r>
      <w:r w:rsidRPr="001F4A25">
        <w:rPr>
          <w:rFonts w:asciiTheme="minorHAnsi" w:hAnsiTheme="minorHAnsi" w:cstheme="minorHAnsi"/>
          <w:spacing w:val="-3"/>
          <w:sz w:val="36"/>
          <w:szCs w:val="36"/>
        </w:rPr>
        <w:t>e</w:t>
      </w:r>
      <w:r w:rsidRPr="001F4A25">
        <w:rPr>
          <w:rFonts w:asciiTheme="minorHAnsi" w:hAnsiTheme="minorHAnsi" w:cstheme="minorHAnsi"/>
          <w:spacing w:val="-2"/>
          <w:sz w:val="36"/>
          <w:szCs w:val="36"/>
        </w:rPr>
        <w:t>s</w:t>
      </w:r>
      <w:r w:rsidRPr="001F4A25">
        <w:rPr>
          <w:rFonts w:asciiTheme="minorHAnsi" w:hAnsiTheme="minorHAnsi" w:cstheme="minorHAnsi"/>
          <w:sz w:val="36"/>
          <w:szCs w:val="36"/>
        </w:rPr>
        <w:t>u</w:t>
      </w:r>
      <w:r w:rsidRPr="001F4A25">
        <w:rPr>
          <w:rFonts w:asciiTheme="minorHAnsi" w:hAnsiTheme="minorHAnsi" w:cstheme="minorHAnsi"/>
          <w:spacing w:val="-4"/>
          <w:sz w:val="36"/>
          <w:szCs w:val="36"/>
        </w:rPr>
        <w:t>m</w:t>
      </w:r>
      <w:r w:rsidRPr="001F4A25">
        <w:rPr>
          <w:rFonts w:asciiTheme="minorHAnsi" w:hAnsiTheme="minorHAnsi" w:cstheme="minorHAnsi"/>
          <w:sz w:val="36"/>
          <w:szCs w:val="36"/>
        </w:rPr>
        <w:t xml:space="preserve">e </w:t>
      </w:r>
      <w:r w:rsidRPr="001F4A25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11"/>
          <w:sz w:val="18"/>
          <w:szCs w:val="18"/>
        </w:rPr>
        <w:t>RS</w:t>
      </w:r>
      <w:r w:rsidRPr="001F4A25">
        <w:rPr>
          <w:rFonts w:asciiTheme="minorHAnsi" w:hAnsiTheme="minorHAnsi" w:cstheme="minorHAnsi"/>
          <w:spacing w:val="12"/>
          <w:sz w:val="18"/>
          <w:szCs w:val="18"/>
        </w:rPr>
        <w:t>ON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12"/>
          <w:sz w:val="18"/>
          <w:szCs w:val="18"/>
        </w:rPr>
        <w:t>UMM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1F4A25">
        <w:rPr>
          <w:rFonts w:asciiTheme="minorHAnsi" w:hAnsiTheme="minorHAnsi" w:cstheme="minorHAnsi"/>
          <w:sz w:val="18"/>
          <w:szCs w:val="18"/>
        </w:rPr>
        <w:t>Y</w:t>
      </w:r>
    </w:p>
    <w:p w14:paraId="43C3FE6C" w14:textId="77777777" w:rsidR="00734DDA" w:rsidRPr="001F4A25" w:rsidRDefault="00734DDA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1044A94" w14:textId="77777777" w:rsidR="00734DDA" w:rsidRPr="001F4A25" w:rsidRDefault="001F4A25">
      <w:pPr>
        <w:spacing w:line="271" w:lineRule="auto"/>
        <w:ind w:left="22" w:right="98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1F4A25">
        <w:rPr>
          <w:rFonts w:asciiTheme="minorHAnsi" w:hAnsiTheme="minorHAnsi" w:cstheme="minorHAnsi"/>
          <w:sz w:val="18"/>
          <w:szCs w:val="18"/>
        </w:rPr>
        <w:t xml:space="preserve">,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itt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14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st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g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sti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z w:val="18"/>
          <w:szCs w:val="18"/>
        </w:rPr>
        <w:t xml:space="preserve">s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d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1F4A25">
        <w:rPr>
          <w:rFonts w:asciiTheme="minorHAnsi" w:hAnsiTheme="minorHAnsi" w:cstheme="minorHAnsi"/>
          <w:sz w:val="18"/>
          <w:szCs w:val="18"/>
        </w:rPr>
        <w:t>.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1F4A25">
        <w:rPr>
          <w:rFonts w:asciiTheme="minorHAnsi" w:hAnsiTheme="minorHAnsi" w:cstheme="minorHAnsi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1F4A25">
        <w:rPr>
          <w:rFonts w:asciiTheme="minorHAnsi" w:hAnsiTheme="minorHAnsi" w:cstheme="minorHAnsi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 xml:space="preserve"> s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z w:val="18"/>
          <w:szCs w:val="18"/>
        </w:rPr>
        <w:t>k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z w:val="18"/>
          <w:szCs w:val="18"/>
        </w:rPr>
        <w:t xml:space="preserve">c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F4A25">
        <w:rPr>
          <w:rFonts w:asciiTheme="minorHAnsi" w:hAnsiTheme="minorHAnsi" w:cstheme="minorHAnsi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c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h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tw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g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g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1F4A25">
        <w:rPr>
          <w:rFonts w:asciiTheme="minorHAnsi" w:hAnsiTheme="minorHAnsi" w:cstheme="minorHAnsi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he</w:t>
      </w:r>
      <w:r w:rsidRPr="001F4A25">
        <w:rPr>
          <w:rFonts w:asciiTheme="minorHAnsi" w:hAnsiTheme="minorHAnsi" w:cstheme="minorHAnsi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 xml:space="preserve">s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1F4A25">
        <w:rPr>
          <w:rFonts w:asciiTheme="minorHAnsi" w:hAnsiTheme="minorHAnsi" w:cstheme="minorHAnsi"/>
          <w:sz w:val="18"/>
          <w:szCs w:val="18"/>
        </w:rPr>
        <w:t>y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tis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ce</w:t>
      </w:r>
      <w:r w:rsidRPr="001F4A25">
        <w:rPr>
          <w:rFonts w:asciiTheme="minorHAnsi" w:hAnsiTheme="minorHAnsi" w:cstheme="minorHAnsi"/>
          <w:sz w:val="18"/>
          <w:szCs w:val="18"/>
        </w:rPr>
        <w:t>.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Sh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itt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1F4A25">
        <w:rPr>
          <w:rFonts w:asciiTheme="minorHAnsi" w:hAnsiTheme="minorHAnsi" w:cstheme="minorHAnsi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g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z w:val="18"/>
          <w:szCs w:val="18"/>
        </w:rPr>
        <w:t xml:space="preserve">t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F4A25">
        <w:rPr>
          <w:rFonts w:asciiTheme="minorHAnsi" w:hAnsiTheme="minorHAnsi" w:cstheme="minorHAnsi"/>
          <w:sz w:val="18"/>
          <w:szCs w:val="18"/>
        </w:rPr>
        <w:t xml:space="preserve">e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lli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g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list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fr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z w:val="18"/>
          <w:szCs w:val="18"/>
        </w:rPr>
        <w:t xml:space="preserve">. </w:t>
      </w:r>
      <w:r w:rsidRPr="001F4A25">
        <w:rPr>
          <w:rFonts w:asciiTheme="minorHAnsi" w:hAnsiTheme="minorHAnsi" w:cstheme="minorHAnsi"/>
          <w:w w:val="99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-27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</w:p>
    <w:p w14:paraId="2CADE556" w14:textId="77777777" w:rsidR="00734DDA" w:rsidRPr="001F4A25" w:rsidRDefault="001F4A25">
      <w:pPr>
        <w:spacing w:line="270" w:lineRule="auto"/>
        <w:ind w:left="22" w:right="85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F4A25">
        <w:rPr>
          <w:rFonts w:asciiTheme="minorHAnsi" w:hAnsiTheme="minorHAnsi" w:cstheme="minorHAnsi"/>
          <w:sz w:val="18"/>
          <w:szCs w:val="18"/>
        </w:rPr>
        <w:t xml:space="preserve">e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gu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bo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st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nd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t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>l</w:t>
      </w:r>
      <w:r w:rsidRPr="001F4A25">
        <w:rPr>
          <w:rFonts w:asciiTheme="minorHAnsi" w:hAnsiTheme="minorHAnsi" w:cstheme="minorHAnsi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y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tti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s</w:t>
      </w:r>
      <w:r w:rsidRPr="001F4A25">
        <w:rPr>
          <w:rFonts w:asciiTheme="minorHAnsi" w:hAnsiTheme="minorHAnsi" w:cstheme="minorHAnsi"/>
          <w:sz w:val="18"/>
          <w:szCs w:val="18"/>
        </w:rPr>
        <w:t>.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Sh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ge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1F4A25">
        <w:rPr>
          <w:rFonts w:asciiTheme="minorHAnsi" w:hAnsiTheme="minorHAnsi" w:cstheme="minorHAnsi"/>
          <w:sz w:val="18"/>
          <w:szCs w:val="18"/>
        </w:rPr>
        <w:t xml:space="preserve">, 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'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1F4A25">
        <w:rPr>
          <w:rFonts w:asciiTheme="minorHAnsi" w:hAnsiTheme="minorHAnsi" w:cstheme="minorHAnsi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F4A25">
        <w:rPr>
          <w:rFonts w:asciiTheme="minorHAnsi" w:hAnsiTheme="minorHAnsi" w:cstheme="minorHAnsi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il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'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</w:p>
    <w:p w14:paraId="2643D85B" w14:textId="77777777" w:rsidR="00734DDA" w:rsidRPr="001F4A25" w:rsidRDefault="001F4A25">
      <w:pPr>
        <w:spacing w:before="3"/>
        <w:ind w:left="22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ff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F4A25">
        <w:rPr>
          <w:rFonts w:asciiTheme="minorHAnsi" w:hAnsiTheme="minorHAnsi" w:cstheme="minorHAnsi"/>
          <w:sz w:val="18"/>
          <w:szCs w:val="18"/>
        </w:rPr>
        <w:t xml:space="preserve">e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y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>j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F4A25">
        <w:rPr>
          <w:rFonts w:asciiTheme="minorHAnsi" w:hAnsiTheme="minorHAnsi" w:cstheme="minorHAnsi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nvo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.</w:t>
      </w:r>
    </w:p>
    <w:p w14:paraId="13CFD2CF" w14:textId="77777777" w:rsidR="00734DDA" w:rsidRPr="001F4A25" w:rsidRDefault="00734DDA">
      <w:pPr>
        <w:spacing w:before="5" w:line="120" w:lineRule="exact"/>
        <w:rPr>
          <w:rFonts w:asciiTheme="minorHAnsi" w:hAnsiTheme="minorHAnsi" w:cstheme="minorHAnsi"/>
          <w:sz w:val="10"/>
          <w:szCs w:val="10"/>
        </w:rPr>
      </w:pPr>
    </w:p>
    <w:p w14:paraId="26D70812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25D6F36" w14:textId="77777777" w:rsidR="00734DDA" w:rsidRPr="001F4A25" w:rsidRDefault="001F4A25">
      <w:pPr>
        <w:rPr>
          <w:rFonts w:asciiTheme="minorHAnsi" w:hAnsiTheme="minorHAnsi" w:cstheme="minorHAnsi"/>
        </w:rPr>
      </w:pPr>
      <w:r w:rsidRPr="001F4A25">
        <w:rPr>
          <w:rFonts w:asciiTheme="minorHAnsi" w:hAnsiTheme="minorHAnsi" w:cstheme="minorHAnsi"/>
          <w:spacing w:val="1"/>
        </w:rPr>
        <w:t>CR</w:t>
      </w:r>
      <w:r w:rsidRPr="001F4A25">
        <w:rPr>
          <w:rFonts w:asciiTheme="minorHAnsi" w:hAnsiTheme="minorHAnsi" w:cstheme="minorHAnsi"/>
          <w:spacing w:val="2"/>
        </w:rPr>
        <w:t>E</w:t>
      </w:r>
      <w:r w:rsidRPr="001F4A25">
        <w:rPr>
          <w:rFonts w:asciiTheme="minorHAnsi" w:hAnsiTheme="minorHAnsi" w:cstheme="minorHAnsi"/>
          <w:spacing w:val="4"/>
        </w:rPr>
        <w:t>D</w:t>
      </w:r>
      <w:r w:rsidRPr="001F4A25">
        <w:rPr>
          <w:rFonts w:asciiTheme="minorHAnsi" w:hAnsiTheme="minorHAnsi" w:cstheme="minorHAnsi"/>
          <w:spacing w:val="1"/>
        </w:rPr>
        <w:t>I</w:t>
      </w:r>
      <w:r w:rsidRPr="001F4A25">
        <w:rPr>
          <w:rFonts w:asciiTheme="minorHAnsi" w:hAnsiTheme="minorHAnsi" w:cstheme="minorHAnsi"/>
          <w:spacing w:val="4"/>
        </w:rPr>
        <w:t>T</w:t>
      </w:r>
      <w:r w:rsidRPr="001F4A25">
        <w:rPr>
          <w:rFonts w:asciiTheme="minorHAnsi" w:hAnsiTheme="minorHAnsi" w:cstheme="minorHAnsi"/>
        </w:rPr>
        <w:t>S</w:t>
      </w:r>
    </w:p>
    <w:p w14:paraId="758027D5" w14:textId="77777777" w:rsidR="00734DDA" w:rsidRPr="001F4A25" w:rsidRDefault="00734DDA">
      <w:pPr>
        <w:spacing w:before="1" w:line="160" w:lineRule="exact"/>
        <w:rPr>
          <w:rFonts w:asciiTheme="minorHAnsi" w:hAnsiTheme="minorHAnsi" w:cstheme="minorHAnsi"/>
          <w:sz w:val="16"/>
          <w:szCs w:val="16"/>
        </w:rPr>
      </w:pPr>
    </w:p>
    <w:p w14:paraId="5084FF94" w14:textId="77777777" w:rsidR="00734DDA" w:rsidRPr="001F4A25" w:rsidRDefault="001F4A25">
      <w:pPr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b/>
          <w:i/>
          <w:spacing w:val="1"/>
          <w:sz w:val="18"/>
          <w:szCs w:val="18"/>
        </w:rPr>
        <w:t>F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il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 xml:space="preserve">m                                                     </w:t>
      </w:r>
      <w:r w:rsidRPr="001F4A25">
        <w:rPr>
          <w:rFonts w:asciiTheme="minorHAnsi" w:hAnsiTheme="minorHAnsi" w:cstheme="minorHAnsi"/>
          <w:b/>
          <w:i/>
          <w:spacing w:val="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1F4A25">
        <w:rPr>
          <w:rFonts w:asciiTheme="minorHAnsi" w:hAnsiTheme="minorHAnsi" w:cstheme="minorHAnsi"/>
          <w:b/>
          <w:i/>
          <w:spacing w:val="1"/>
          <w:sz w:val="18"/>
          <w:szCs w:val="18"/>
        </w:rPr>
        <w:t>a</w:t>
      </w:r>
      <w:r w:rsidRPr="001F4A25">
        <w:rPr>
          <w:rFonts w:asciiTheme="minorHAnsi" w:hAnsiTheme="minorHAnsi" w:cstheme="minorHAnsi"/>
          <w:b/>
          <w:i/>
          <w:spacing w:val="6"/>
          <w:sz w:val="18"/>
          <w:szCs w:val="18"/>
        </w:rPr>
        <w:t>m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 xml:space="preserve">e                      </w:t>
      </w:r>
      <w:r w:rsidRPr="001F4A25">
        <w:rPr>
          <w:rFonts w:asciiTheme="minorHAnsi" w:hAnsiTheme="minorHAnsi" w:cstheme="minorHAnsi"/>
          <w:b/>
          <w:i/>
          <w:spacing w:val="3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h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r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ac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r</w:t>
      </w:r>
    </w:p>
    <w:p w14:paraId="194DAB82" w14:textId="77777777" w:rsidR="00734DDA" w:rsidRPr="001F4A25" w:rsidRDefault="001F4A25">
      <w:pPr>
        <w:spacing w:before="93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F4A25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Ma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Fi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s              </w:t>
      </w:r>
      <w:r w:rsidRPr="001F4A25">
        <w:rPr>
          <w:rFonts w:asciiTheme="minorHAnsi" w:hAnsiTheme="minorHAnsi" w:cstheme="minorHAnsi"/>
          <w:spacing w:val="4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1F4A25">
        <w:rPr>
          <w:rFonts w:asciiTheme="minorHAnsi" w:hAnsiTheme="minorHAnsi" w:cstheme="minorHAnsi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F4A25">
        <w:rPr>
          <w:rFonts w:asciiTheme="minorHAnsi" w:hAnsiTheme="minorHAnsi" w:cstheme="minorHAnsi"/>
          <w:sz w:val="18"/>
          <w:szCs w:val="18"/>
        </w:rPr>
        <w:t xml:space="preserve">l               </w:t>
      </w:r>
      <w:r w:rsidRPr="001F4A25">
        <w:rPr>
          <w:rFonts w:asciiTheme="minorHAnsi" w:hAnsiTheme="minorHAnsi" w:cstheme="minorHAnsi"/>
          <w:spacing w:val="3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K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 xml:space="preserve">n 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-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2012</w:t>
      </w:r>
    </w:p>
    <w:p w14:paraId="53B94C6D" w14:textId="77777777" w:rsidR="00734DDA" w:rsidRPr="001F4A25" w:rsidRDefault="001F4A25">
      <w:pPr>
        <w:spacing w:before="90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F4A25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FU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1F4A25">
        <w:rPr>
          <w:rFonts w:asciiTheme="minorHAnsi" w:hAnsiTheme="minorHAnsi" w:cstheme="minorHAnsi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sz w:val="18"/>
          <w:szCs w:val="18"/>
        </w:rPr>
        <w:t>m</w:t>
      </w:r>
      <w:r w:rsidRPr="001F4A25">
        <w:rPr>
          <w:rFonts w:asciiTheme="minorHAnsi" w:hAnsiTheme="minorHAnsi" w:cstheme="minorHAnsi"/>
          <w:sz w:val="18"/>
          <w:szCs w:val="18"/>
        </w:rPr>
        <w:t xml:space="preserve">                                      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z w:val="18"/>
          <w:szCs w:val="18"/>
        </w:rPr>
        <w:t>y</w:t>
      </w:r>
      <w:r w:rsidRPr="001F4A25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 xml:space="preserve">y                </w:t>
      </w:r>
      <w:r w:rsidRPr="001F4A25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ll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-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2011</w:t>
      </w:r>
    </w:p>
    <w:p w14:paraId="06B5E644" w14:textId="77777777" w:rsidR="00734DDA" w:rsidRPr="001F4A25" w:rsidRDefault="001F4A25">
      <w:pPr>
        <w:spacing w:before="92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F4A25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1F4A25">
        <w:rPr>
          <w:rFonts w:asciiTheme="minorHAnsi" w:hAnsiTheme="minorHAnsi" w:cstheme="minorHAnsi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s                   </w:t>
      </w:r>
      <w:r w:rsidRPr="001F4A25">
        <w:rPr>
          <w:rFonts w:asciiTheme="minorHAnsi" w:hAnsiTheme="minorHAnsi" w:cstheme="minorHAnsi"/>
          <w:spacing w:val="2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co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F4A25">
        <w:rPr>
          <w:rFonts w:asciiTheme="minorHAnsi" w:hAnsiTheme="minorHAnsi" w:cstheme="minorHAnsi"/>
          <w:sz w:val="18"/>
          <w:szCs w:val="18"/>
        </w:rPr>
        <w:t xml:space="preserve">s            </w:t>
      </w:r>
      <w:r w:rsidRPr="001F4A25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Na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F4A25">
        <w:rPr>
          <w:rFonts w:asciiTheme="minorHAnsi" w:hAnsiTheme="minorHAnsi" w:cstheme="minorHAnsi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-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2009</w:t>
      </w:r>
    </w:p>
    <w:p w14:paraId="0B4F6B10" w14:textId="77777777" w:rsidR="00734DDA" w:rsidRPr="001F4A25" w:rsidRDefault="00734DDA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0CB0CAC" w14:textId="77777777" w:rsidR="00734DDA" w:rsidRPr="001F4A25" w:rsidRDefault="001F4A25">
      <w:pPr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Te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ev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isi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n</w:t>
      </w:r>
    </w:p>
    <w:p w14:paraId="08B1DD62" w14:textId="77777777" w:rsidR="00734DDA" w:rsidRPr="001F4A25" w:rsidRDefault="001F4A25">
      <w:pPr>
        <w:spacing w:before="90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F4A25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dep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y         </w:t>
      </w:r>
      <w:r w:rsidRPr="001F4A25">
        <w:rPr>
          <w:rFonts w:asciiTheme="minorHAnsi" w:hAnsiTheme="minorHAnsi" w:cstheme="minorHAnsi"/>
          <w:spacing w:val="4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y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               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z w:val="18"/>
          <w:szCs w:val="18"/>
        </w:rPr>
        <w:t>n -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2010</w:t>
      </w:r>
    </w:p>
    <w:p w14:paraId="2A86A33D" w14:textId="77777777" w:rsidR="00734DDA" w:rsidRPr="001F4A25" w:rsidRDefault="001F4A25">
      <w:pPr>
        <w:spacing w:before="92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F4A25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1F4A25">
        <w:rPr>
          <w:rFonts w:asciiTheme="minorHAnsi" w:hAnsiTheme="minorHAnsi" w:cstheme="minorHAnsi"/>
          <w:sz w:val="18"/>
          <w:szCs w:val="18"/>
        </w:rPr>
        <w:t>V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rod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s                   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F4A25">
        <w:rPr>
          <w:rFonts w:asciiTheme="minorHAnsi" w:hAnsiTheme="minorHAnsi" w:cstheme="minorHAnsi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z w:val="18"/>
          <w:szCs w:val="18"/>
        </w:rPr>
        <w:t xml:space="preserve">e                </w:t>
      </w:r>
      <w:r w:rsidRPr="001F4A25">
        <w:rPr>
          <w:rFonts w:asciiTheme="minorHAnsi" w:hAnsiTheme="minorHAnsi" w:cstheme="minorHAnsi"/>
          <w:spacing w:val="3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Ea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rope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-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2010</w:t>
      </w:r>
    </w:p>
    <w:p w14:paraId="0A3127B4" w14:textId="77777777" w:rsidR="00734DDA" w:rsidRPr="001F4A25" w:rsidRDefault="001F4A25">
      <w:pPr>
        <w:spacing w:before="92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F4A25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ch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il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1F4A25">
        <w:rPr>
          <w:rFonts w:asciiTheme="minorHAnsi" w:hAnsiTheme="minorHAnsi" w:cstheme="minorHAnsi"/>
          <w:sz w:val="18"/>
          <w:szCs w:val="18"/>
        </w:rPr>
        <w:t xml:space="preserve">s                           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B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z w:val="18"/>
          <w:szCs w:val="18"/>
        </w:rPr>
        <w:t>g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 xml:space="preserve">k                </w:t>
      </w:r>
      <w:r w:rsidRPr="001F4A25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-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2009</w:t>
      </w:r>
    </w:p>
    <w:p w14:paraId="1ACCD9A1" w14:textId="77777777" w:rsidR="00734DDA" w:rsidRPr="001F4A25" w:rsidRDefault="00734DDA">
      <w:pPr>
        <w:spacing w:before="13" w:line="280" w:lineRule="exact"/>
        <w:rPr>
          <w:rFonts w:asciiTheme="minorHAnsi" w:hAnsiTheme="minorHAnsi" w:cstheme="minorHAnsi"/>
          <w:sz w:val="24"/>
          <w:szCs w:val="24"/>
        </w:rPr>
      </w:pPr>
    </w:p>
    <w:p w14:paraId="3FC5BE48" w14:textId="77777777" w:rsidR="00734DDA" w:rsidRPr="001F4A25" w:rsidRDefault="001F4A25">
      <w:pPr>
        <w:ind w:left="1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T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h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ea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tr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e</w:t>
      </w:r>
    </w:p>
    <w:p w14:paraId="2021A89D" w14:textId="77777777" w:rsidR="00734DDA" w:rsidRPr="001F4A25" w:rsidRDefault="001F4A25">
      <w:pPr>
        <w:spacing w:before="92"/>
        <w:ind w:left="1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F4A25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Ol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G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y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z w:val="18"/>
          <w:szCs w:val="18"/>
        </w:rPr>
        <w:t xml:space="preserve">n                        </w:t>
      </w:r>
      <w:r w:rsidRPr="001F4A25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 xml:space="preserve">n              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il</w:t>
      </w:r>
      <w:r w:rsidRPr="001F4A25">
        <w:rPr>
          <w:rFonts w:asciiTheme="minorHAnsi" w:hAnsiTheme="minorHAnsi" w:cstheme="minorHAnsi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-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2009</w:t>
      </w:r>
    </w:p>
    <w:p w14:paraId="464E3FBD" w14:textId="77777777" w:rsidR="00734DDA" w:rsidRPr="001F4A25" w:rsidRDefault="001F4A25">
      <w:pPr>
        <w:spacing w:before="90"/>
        <w:ind w:left="1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eastAsia="Segoe MDL2 Assets" w:hAnsiTheme="minorHAnsi" w:cstheme="minorHAnsi"/>
          <w:w w:val="45"/>
          <w:sz w:val="18"/>
          <w:szCs w:val="18"/>
        </w:rPr>
        <w:t xml:space="preserve">    </w:t>
      </w:r>
      <w:r w:rsidRPr="001F4A25">
        <w:rPr>
          <w:rFonts w:asciiTheme="minorHAnsi" w:eastAsia="Segoe MDL2 Assets" w:hAnsiTheme="minorHAnsi" w:cstheme="minorHAnsi"/>
          <w:spacing w:val="13"/>
          <w:w w:val="4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g</w:t>
      </w:r>
      <w:r w:rsidRPr="001F4A25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y             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F4A25">
        <w:rPr>
          <w:rFonts w:asciiTheme="minorHAnsi" w:hAnsiTheme="minorHAnsi" w:cstheme="minorHAnsi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t      </w:t>
      </w:r>
      <w:r w:rsidRPr="001F4A25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In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K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eepe</w:t>
      </w:r>
      <w:r w:rsidRPr="001F4A25">
        <w:rPr>
          <w:rFonts w:asciiTheme="minorHAnsi" w:hAnsiTheme="minorHAnsi" w:cstheme="minorHAnsi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-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2009</w:t>
      </w:r>
    </w:p>
    <w:p w14:paraId="42F0120C" w14:textId="77777777" w:rsidR="00734DDA" w:rsidRPr="001F4A25" w:rsidRDefault="00734DDA">
      <w:pPr>
        <w:spacing w:before="10" w:line="120" w:lineRule="exact"/>
        <w:rPr>
          <w:rFonts w:asciiTheme="minorHAnsi" w:hAnsiTheme="minorHAnsi" w:cstheme="minorHAnsi"/>
          <w:sz w:val="11"/>
          <w:szCs w:val="11"/>
        </w:rPr>
      </w:pPr>
    </w:p>
    <w:p w14:paraId="0EF12EC7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59C48A8" w14:textId="77777777" w:rsidR="00734DDA" w:rsidRPr="001F4A25" w:rsidRDefault="001F4A25">
      <w:pPr>
        <w:ind w:left="29"/>
        <w:rPr>
          <w:rFonts w:asciiTheme="minorHAnsi" w:hAnsiTheme="minorHAnsi" w:cstheme="minorHAnsi"/>
        </w:rPr>
      </w:pPr>
      <w:r w:rsidRPr="001F4A25">
        <w:rPr>
          <w:rFonts w:asciiTheme="minorHAnsi" w:hAnsiTheme="minorHAnsi" w:cstheme="minorHAnsi"/>
          <w:spacing w:val="4"/>
        </w:rPr>
        <w:t>K</w:t>
      </w:r>
      <w:r w:rsidRPr="001F4A25">
        <w:rPr>
          <w:rFonts w:asciiTheme="minorHAnsi" w:hAnsiTheme="minorHAnsi" w:cstheme="minorHAnsi"/>
          <w:spacing w:val="2"/>
        </w:rPr>
        <w:t>E</w:t>
      </w:r>
      <w:r w:rsidRPr="001F4A25">
        <w:rPr>
          <w:rFonts w:asciiTheme="minorHAnsi" w:hAnsiTheme="minorHAnsi" w:cstheme="minorHAnsi"/>
        </w:rPr>
        <w:t>Y</w:t>
      </w:r>
      <w:r w:rsidRPr="001F4A25">
        <w:rPr>
          <w:rFonts w:asciiTheme="minorHAnsi" w:hAnsiTheme="minorHAnsi" w:cstheme="minorHAnsi"/>
          <w:spacing w:val="4"/>
        </w:rPr>
        <w:t xml:space="preserve"> </w:t>
      </w:r>
      <w:r w:rsidRPr="001F4A25">
        <w:rPr>
          <w:rFonts w:asciiTheme="minorHAnsi" w:hAnsiTheme="minorHAnsi" w:cstheme="minorHAnsi"/>
          <w:spacing w:val="2"/>
        </w:rPr>
        <w:t>S</w:t>
      </w:r>
      <w:r w:rsidRPr="001F4A25">
        <w:rPr>
          <w:rFonts w:asciiTheme="minorHAnsi" w:hAnsiTheme="minorHAnsi" w:cstheme="minorHAnsi"/>
          <w:spacing w:val="6"/>
        </w:rPr>
        <w:t>K</w:t>
      </w:r>
      <w:r w:rsidRPr="001F4A25">
        <w:rPr>
          <w:rFonts w:asciiTheme="minorHAnsi" w:hAnsiTheme="minorHAnsi" w:cstheme="minorHAnsi"/>
          <w:spacing w:val="-2"/>
        </w:rPr>
        <w:t>I</w:t>
      </w:r>
      <w:r w:rsidRPr="001F4A25">
        <w:rPr>
          <w:rFonts w:asciiTheme="minorHAnsi" w:hAnsiTheme="minorHAnsi" w:cstheme="minorHAnsi"/>
          <w:spacing w:val="2"/>
        </w:rPr>
        <w:t>L</w:t>
      </w:r>
      <w:r w:rsidRPr="001F4A25">
        <w:rPr>
          <w:rFonts w:asciiTheme="minorHAnsi" w:hAnsiTheme="minorHAnsi" w:cstheme="minorHAnsi"/>
          <w:spacing w:val="4"/>
        </w:rPr>
        <w:t>L</w:t>
      </w:r>
      <w:r w:rsidRPr="001F4A25">
        <w:rPr>
          <w:rFonts w:asciiTheme="minorHAnsi" w:hAnsiTheme="minorHAnsi" w:cstheme="minorHAnsi"/>
        </w:rPr>
        <w:t>S</w:t>
      </w:r>
      <w:r w:rsidRPr="001F4A25">
        <w:rPr>
          <w:rFonts w:asciiTheme="minorHAnsi" w:hAnsiTheme="minorHAnsi" w:cstheme="minorHAnsi"/>
          <w:spacing w:val="4"/>
        </w:rPr>
        <w:t xml:space="preserve"> A</w:t>
      </w:r>
      <w:r w:rsidRPr="001F4A25">
        <w:rPr>
          <w:rFonts w:asciiTheme="minorHAnsi" w:hAnsiTheme="minorHAnsi" w:cstheme="minorHAnsi"/>
          <w:spacing w:val="1"/>
        </w:rPr>
        <w:t>N</w:t>
      </w:r>
      <w:r w:rsidRPr="001F4A25">
        <w:rPr>
          <w:rFonts w:asciiTheme="minorHAnsi" w:hAnsiTheme="minorHAnsi" w:cstheme="minorHAnsi"/>
        </w:rPr>
        <w:t>D</w:t>
      </w:r>
      <w:r w:rsidRPr="001F4A25">
        <w:rPr>
          <w:rFonts w:asciiTheme="minorHAnsi" w:hAnsiTheme="minorHAnsi" w:cstheme="minorHAnsi"/>
          <w:spacing w:val="6"/>
        </w:rPr>
        <w:t xml:space="preserve"> </w:t>
      </w:r>
      <w:r w:rsidRPr="001F4A25">
        <w:rPr>
          <w:rFonts w:asciiTheme="minorHAnsi" w:hAnsiTheme="minorHAnsi" w:cstheme="minorHAnsi"/>
          <w:spacing w:val="1"/>
        </w:rPr>
        <w:t>CO</w:t>
      </w:r>
      <w:r w:rsidRPr="001F4A25">
        <w:rPr>
          <w:rFonts w:asciiTheme="minorHAnsi" w:hAnsiTheme="minorHAnsi" w:cstheme="minorHAnsi"/>
          <w:spacing w:val="5"/>
        </w:rPr>
        <w:t>M</w:t>
      </w:r>
      <w:r w:rsidRPr="001F4A25">
        <w:rPr>
          <w:rFonts w:asciiTheme="minorHAnsi" w:hAnsiTheme="minorHAnsi" w:cstheme="minorHAnsi"/>
          <w:spacing w:val="2"/>
        </w:rPr>
        <w:t>PE</w:t>
      </w:r>
      <w:r w:rsidRPr="001F4A25">
        <w:rPr>
          <w:rFonts w:asciiTheme="minorHAnsi" w:hAnsiTheme="minorHAnsi" w:cstheme="minorHAnsi"/>
          <w:spacing w:val="4"/>
        </w:rPr>
        <w:t>T</w:t>
      </w:r>
      <w:r w:rsidRPr="001F4A25">
        <w:rPr>
          <w:rFonts w:asciiTheme="minorHAnsi" w:hAnsiTheme="minorHAnsi" w:cstheme="minorHAnsi"/>
          <w:spacing w:val="2"/>
        </w:rPr>
        <w:t>E</w:t>
      </w:r>
      <w:r w:rsidRPr="001F4A25">
        <w:rPr>
          <w:rFonts w:asciiTheme="minorHAnsi" w:hAnsiTheme="minorHAnsi" w:cstheme="minorHAnsi"/>
          <w:spacing w:val="1"/>
        </w:rPr>
        <w:t>N</w:t>
      </w:r>
      <w:r w:rsidRPr="001F4A25">
        <w:rPr>
          <w:rFonts w:asciiTheme="minorHAnsi" w:hAnsiTheme="minorHAnsi" w:cstheme="minorHAnsi"/>
          <w:spacing w:val="4"/>
        </w:rPr>
        <w:t>C</w:t>
      </w:r>
      <w:r w:rsidRPr="001F4A25">
        <w:rPr>
          <w:rFonts w:asciiTheme="minorHAnsi" w:hAnsiTheme="minorHAnsi" w:cstheme="minorHAnsi"/>
          <w:spacing w:val="1"/>
        </w:rPr>
        <w:t>I</w:t>
      </w:r>
      <w:r w:rsidRPr="001F4A25">
        <w:rPr>
          <w:rFonts w:asciiTheme="minorHAnsi" w:hAnsiTheme="minorHAnsi" w:cstheme="minorHAnsi"/>
          <w:spacing w:val="2"/>
        </w:rPr>
        <w:t>E</w:t>
      </w:r>
      <w:r w:rsidRPr="001F4A25">
        <w:rPr>
          <w:rFonts w:asciiTheme="minorHAnsi" w:hAnsiTheme="minorHAnsi" w:cstheme="minorHAnsi"/>
        </w:rPr>
        <w:t>S</w:t>
      </w:r>
    </w:p>
    <w:p w14:paraId="679C2FFE" w14:textId="77777777" w:rsidR="00734DDA" w:rsidRPr="001F4A25" w:rsidRDefault="00734DDA">
      <w:pPr>
        <w:spacing w:before="19" w:line="200" w:lineRule="exact"/>
        <w:rPr>
          <w:rFonts w:asciiTheme="minorHAnsi" w:hAnsiTheme="minorHAnsi" w:cstheme="minorHAnsi"/>
          <w:sz w:val="18"/>
          <w:szCs w:val="18"/>
        </w:rPr>
      </w:pPr>
    </w:p>
    <w:p w14:paraId="6DEA10BE" w14:textId="77777777" w:rsidR="00734DDA" w:rsidRPr="001F4A25" w:rsidRDefault="001F4A25">
      <w:pPr>
        <w:ind w:left="1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M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usi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c &amp;</w:t>
      </w:r>
      <w:r w:rsidRPr="001F4A25">
        <w:rPr>
          <w:rFonts w:asciiTheme="minorHAnsi" w:hAnsiTheme="minorHAnsi" w:cstheme="minorHAnsi"/>
          <w:b/>
          <w:i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b/>
          <w:i/>
          <w:spacing w:val="1"/>
          <w:sz w:val="18"/>
          <w:szCs w:val="18"/>
        </w:rPr>
        <w:t>d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n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c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e</w:t>
      </w:r>
    </w:p>
    <w:p w14:paraId="47913153" w14:textId="77777777" w:rsidR="00734DDA" w:rsidRPr="001F4A25" w:rsidRDefault="00734DDA">
      <w:pPr>
        <w:spacing w:before="4" w:line="100" w:lineRule="exact"/>
        <w:rPr>
          <w:rFonts w:asciiTheme="minorHAnsi" w:hAnsiTheme="minorHAnsi" w:cstheme="minorHAnsi"/>
          <w:sz w:val="8"/>
          <w:szCs w:val="8"/>
        </w:rPr>
      </w:pPr>
    </w:p>
    <w:p w14:paraId="281E1100" w14:textId="77777777" w:rsidR="00734DDA" w:rsidRPr="001F4A25" w:rsidRDefault="001F4A25">
      <w:pPr>
        <w:ind w:left="1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g</w:t>
      </w:r>
      <w:r w:rsidRPr="001F4A25">
        <w:rPr>
          <w:rFonts w:asciiTheme="minorHAnsi" w:hAnsiTheme="minorHAnsi" w:cstheme="minorHAnsi"/>
          <w:sz w:val="18"/>
          <w:szCs w:val="18"/>
        </w:rPr>
        <w:t xml:space="preserve">                                   </w:t>
      </w:r>
      <w:r w:rsidRPr="001F4A25">
        <w:rPr>
          <w:rFonts w:asciiTheme="minorHAnsi" w:hAnsiTheme="minorHAnsi" w:cstheme="minorHAnsi"/>
          <w:spacing w:val="37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ll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 xml:space="preserve">t                      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z w:val="18"/>
          <w:szCs w:val="18"/>
        </w:rPr>
        <w:t>y</w:t>
      </w:r>
      <w:r w:rsidRPr="001F4A25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&amp;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</w:p>
    <w:p w14:paraId="247EEA4B" w14:textId="77777777" w:rsidR="00734DDA" w:rsidRPr="001F4A25" w:rsidRDefault="00734DDA">
      <w:pPr>
        <w:spacing w:before="6" w:line="100" w:lineRule="exact"/>
        <w:rPr>
          <w:rFonts w:asciiTheme="minorHAnsi" w:hAnsiTheme="minorHAnsi" w:cstheme="minorHAnsi"/>
          <w:sz w:val="8"/>
          <w:szCs w:val="8"/>
        </w:rPr>
      </w:pPr>
    </w:p>
    <w:p w14:paraId="33EF090D" w14:textId="77777777" w:rsidR="00734DDA" w:rsidRPr="001F4A25" w:rsidRDefault="001F4A25">
      <w:pPr>
        <w:ind w:left="1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F4A25">
        <w:rPr>
          <w:rFonts w:asciiTheme="minorHAnsi" w:hAnsiTheme="minorHAnsi" w:cstheme="minorHAnsi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 xml:space="preserve"> f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nc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g                                    </w:t>
      </w:r>
      <w:r w:rsidRPr="001F4A25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Hi</w:t>
      </w:r>
      <w:r w:rsidRPr="001F4A25">
        <w:rPr>
          <w:rFonts w:asciiTheme="minorHAnsi" w:hAnsiTheme="minorHAnsi" w:cstheme="minorHAnsi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F4A25">
        <w:rPr>
          <w:rFonts w:asciiTheme="minorHAnsi" w:hAnsiTheme="minorHAnsi" w:cstheme="minorHAnsi"/>
          <w:sz w:val="18"/>
          <w:szCs w:val="18"/>
        </w:rPr>
        <w:t xml:space="preserve">p                  </w:t>
      </w:r>
      <w:r w:rsidRPr="001F4A25">
        <w:rPr>
          <w:rFonts w:asciiTheme="minorHAnsi" w:hAnsiTheme="minorHAnsi" w:cstheme="minorHAnsi"/>
          <w:spacing w:val="4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g</w:t>
      </w:r>
    </w:p>
    <w:p w14:paraId="743B0E56" w14:textId="77777777" w:rsidR="00734DDA" w:rsidRPr="001F4A25" w:rsidRDefault="00734DDA">
      <w:pPr>
        <w:spacing w:before="6" w:line="100" w:lineRule="exact"/>
        <w:rPr>
          <w:rFonts w:asciiTheme="minorHAnsi" w:hAnsiTheme="minorHAnsi" w:cstheme="minorHAnsi"/>
          <w:sz w:val="8"/>
          <w:szCs w:val="8"/>
        </w:rPr>
      </w:pPr>
    </w:p>
    <w:p w14:paraId="18A1F88C" w14:textId="77777777" w:rsidR="00734DDA" w:rsidRPr="001F4A25" w:rsidRDefault="001F4A25">
      <w:pPr>
        <w:ind w:left="14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 xml:space="preserve">t                                     </w:t>
      </w:r>
      <w:r w:rsidRPr="001F4A25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g          </w:t>
      </w:r>
      <w:r w:rsidRPr="001F4A25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Ic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g</w:t>
      </w:r>
    </w:p>
    <w:p w14:paraId="18C8DDB7" w14:textId="77777777" w:rsidR="00734DDA" w:rsidRPr="001F4A25" w:rsidRDefault="00734DDA">
      <w:pPr>
        <w:spacing w:before="9" w:line="120" w:lineRule="exact"/>
        <w:rPr>
          <w:rFonts w:asciiTheme="minorHAnsi" w:hAnsiTheme="minorHAnsi" w:cstheme="minorHAnsi"/>
          <w:sz w:val="11"/>
          <w:szCs w:val="11"/>
        </w:rPr>
      </w:pPr>
    </w:p>
    <w:p w14:paraId="6CEE7A90" w14:textId="77777777" w:rsidR="00734DDA" w:rsidRPr="001F4A25" w:rsidRDefault="00734DDA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3E0D24A" w14:textId="77777777" w:rsidR="00734DDA" w:rsidRPr="001F4A25" w:rsidRDefault="001F4A25">
      <w:pPr>
        <w:ind w:left="43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Di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l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ec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s</w:t>
      </w:r>
    </w:p>
    <w:p w14:paraId="32F00A9E" w14:textId="77777777" w:rsidR="00734DDA" w:rsidRPr="001F4A25" w:rsidRDefault="00734DDA">
      <w:pPr>
        <w:spacing w:before="6" w:line="100" w:lineRule="exact"/>
        <w:rPr>
          <w:rFonts w:asciiTheme="minorHAnsi" w:hAnsiTheme="minorHAnsi" w:cstheme="minorHAnsi"/>
          <w:sz w:val="8"/>
          <w:szCs w:val="8"/>
        </w:rPr>
      </w:pPr>
    </w:p>
    <w:p w14:paraId="3DD42FE8" w14:textId="77777777" w:rsidR="00734DDA" w:rsidRPr="001F4A25" w:rsidRDefault="001F4A25">
      <w:pPr>
        <w:ind w:left="43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or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z w:val="18"/>
          <w:szCs w:val="18"/>
        </w:rPr>
        <w:t xml:space="preserve">n        </w:t>
      </w:r>
      <w:r w:rsidRPr="001F4A25">
        <w:rPr>
          <w:rFonts w:asciiTheme="minorHAnsi" w:hAnsiTheme="minorHAnsi" w:cstheme="minorHAnsi"/>
          <w:spacing w:val="4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1F4A25">
        <w:rPr>
          <w:rFonts w:asciiTheme="minorHAnsi" w:hAnsiTheme="minorHAnsi" w:cstheme="minorHAnsi"/>
          <w:sz w:val="18"/>
          <w:szCs w:val="18"/>
        </w:rPr>
        <w:t xml:space="preserve">s           </w:t>
      </w:r>
      <w:r w:rsidRPr="001F4A25">
        <w:rPr>
          <w:rFonts w:asciiTheme="minorHAnsi" w:hAnsiTheme="minorHAnsi" w:cstheme="minorHAnsi"/>
          <w:spacing w:val="3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o                      </w:t>
      </w:r>
      <w:r w:rsidRPr="001F4A25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ocr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1F4A25">
        <w:rPr>
          <w:rFonts w:asciiTheme="minorHAnsi" w:hAnsiTheme="minorHAnsi" w:cstheme="minorHAnsi"/>
          <w:sz w:val="18"/>
          <w:szCs w:val="18"/>
        </w:rPr>
        <w:t>c</w:t>
      </w:r>
    </w:p>
    <w:p w14:paraId="103EAF53" w14:textId="77777777" w:rsidR="00734DDA" w:rsidRPr="001F4A25" w:rsidRDefault="00734DDA">
      <w:pPr>
        <w:spacing w:before="4" w:line="100" w:lineRule="exact"/>
        <w:rPr>
          <w:rFonts w:asciiTheme="minorHAnsi" w:hAnsiTheme="minorHAnsi" w:cstheme="minorHAnsi"/>
          <w:sz w:val="8"/>
          <w:szCs w:val="8"/>
        </w:rPr>
      </w:pPr>
    </w:p>
    <w:p w14:paraId="4FD8C709" w14:textId="77777777" w:rsidR="00734DDA" w:rsidRPr="001F4A25" w:rsidRDefault="001F4A25">
      <w:pPr>
        <w:ind w:left="43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co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1F4A25">
        <w:rPr>
          <w:rFonts w:asciiTheme="minorHAnsi" w:hAnsiTheme="minorHAnsi" w:cstheme="minorHAnsi"/>
          <w:sz w:val="18"/>
          <w:szCs w:val="18"/>
        </w:rPr>
        <w:t xml:space="preserve">h                  </w:t>
      </w:r>
      <w:r w:rsidRPr="001F4A25">
        <w:rPr>
          <w:rFonts w:asciiTheme="minorHAnsi" w:hAnsiTheme="minorHAnsi" w:cstheme="minorHAnsi"/>
          <w:spacing w:val="47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 xml:space="preserve">y            </w:t>
      </w:r>
      <w:r w:rsidRPr="001F4A25">
        <w:rPr>
          <w:rFonts w:asciiTheme="minorHAnsi" w:hAnsiTheme="minorHAnsi" w:cstheme="minorHAnsi"/>
          <w:spacing w:val="3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 xml:space="preserve">n              </w:t>
      </w:r>
      <w:r w:rsidRPr="001F4A25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ou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</w:p>
    <w:p w14:paraId="4A5893D6" w14:textId="77777777" w:rsidR="00734DDA" w:rsidRPr="001F4A25" w:rsidRDefault="00734DDA">
      <w:pPr>
        <w:spacing w:before="6" w:line="100" w:lineRule="exact"/>
        <w:rPr>
          <w:rFonts w:asciiTheme="minorHAnsi" w:hAnsiTheme="minorHAnsi" w:cstheme="minorHAnsi"/>
          <w:sz w:val="8"/>
          <w:szCs w:val="8"/>
        </w:rPr>
      </w:pPr>
    </w:p>
    <w:p w14:paraId="432C6457" w14:textId="77777777" w:rsidR="00734DDA" w:rsidRPr="001F4A25" w:rsidRDefault="001F4A25">
      <w:pPr>
        <w:ind w:left="43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3"/>
          <w:sz w:val="18"/>
          <w:szCs w:val="18"/>
        </w:rPr>
        <w:t>Ir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z w:val="18"/>
          <w:szCs w:val="18"/>
        </w:rPr>
        <w:t xml:space="preserve">h                        </w:t>
      </w:r>
      <w:r w:rsidRPr="001F4A25">
        <w:rPr>
          <w:rFonts w:asciiTheme="minorHAnsi" w:hAnsiTheme="minorHAnsi" w:cstheme="minorHAnsi"/>
          <w:spacing w:val="37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 xml:space="preserve">r              </w:t>
      </w:r>
      <w:r w:rsidRPr="001F4A25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Y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orke</w:t>
      </w:r>
      <w:r w:rsidRPr="001F4A25">
        <w:rPr>
          <w:rFonts w:asciiTheme="minorHAnsi" w:hAnsiTheme="minorHAnsi" w:cstheme="minorHAnsi"/>
          <w:sz w:val="18"/>
          <w:szCs w:val="18"/>
        </w:rPr>
        <w:t>r</w:t>
      </w:r>
      <w:r w:rsidRPr="001F4A25">
        <w:rPr>
          <w:rFonts w:asciiTheme="minorHAnsi" w:hAnsiTheme="minorHAnsi" w:cstheme="minorHAnsi"/>
          <w:sz w:val="18"/>
          <w:szCs w:val="18"/>
        </w:rPr>
        <w:t xml:space="preserve">            </w:t>
      </w:r>
      <w:r w:rsidRPr="001F4A25">
        <w:rPr>
          <w:rFonts w:asciiTheme="minorHAnsi" w:hAnsiTheme="minorHAnsi" w:cstheme="minorHAnsi"/>
          <w:spacing w:val="2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z w:val="18"/>
          <w:szCs w:val="18"/>
        </w:rPr>
        <w:t>h</w:t>
      </w:r>
    </w:p>
    <w:p w14:paraId="19123127" w14:textId="77777777" w:rsidR="00734DDA" w:rsidRPr="001F4A25" w:rsidRDefault="00734DDA">
      <w:pPr>
        <w:spacing w:before="16" w:line="220" w:lineRule="exact"/>
        <w:rPr>
          <w:rFonts w:asciiTheme="minorHAnsi" w:hAnsiTheme="minorHAnsi" w:cstheme="minorHAnsi"/>
        </w:rPr>
      </w:pPr>
    </w:p>
    <w:p w14:paraId="69F46CF2" w14:textId="77777777" w:rsidR="00734DDA" w:rsidRPr="001F4A25" w:rsidRDefault="001F4A25">
      <w:pPr>
        <w:ind w:left="43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Sin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g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in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g &amp;</w:t>
      </w:r>
      <w:r w:rsidRPr="001F4A25">
        <w:rPr>
          <w:rFonts w:asciiTheme="minorHAnsi" w:hAnsiTheme="minorHAnsi" w:cstheme="minorHAnsi"/>
          <w:b/>
          <w:i/>
          <w:spacing w:val="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vo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c</w:t>
      </w:r>
      <w:r w:rsidRPr="001F4A25">
        <w:rPr>
          <w:rFonts w:asciiTheme="minorHAnsi" w:hAnsiTheme="minorHAnsi" w:cstheme="minorHAnsi"/>
          <w:b/>
          <w:i/>
          <w:spacing w:val="4"/>
          <w:sz w:val="18"/>
          <w:szCs w:val="18"/>
        </w:rPr>
        <w:t>a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l</w:t>
      </w:r>
    </w:p>
    <w:p w14:paraId="61048090" w14:textId="77777777" w:rsidR="00734DDA" w:rsidRPr="001F4A25" w:rsidRDefault="00734DDA">
      <w:pPr>
        <w:spacing w:before="4" w:line="100" w:lineRule="exact"/>
        <w:rPr>
          <w:rFonts w:asciiTheme="minorHAnsi" w:hAnsiTheme="minorHAnsi" w:cstheme="minorHAnsi"/>
          <w:sz w:val="8"/>
          <w:szCs w:val="8"/>
        </w:rPr>
      </w:pPr>
    </w:p>
    <w:p w14:paraId="04C50FCC" w14:textId="77777777" w:rsidR="00734DDA" w:rsidRPr="001F4A25" w:rsidRDefault="001F4A25">
      <w:pPr>
        <w:ind w:left="43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g</w:t>
      </w:r>
      <w:r w:rsidRPr="001F4A25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it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e                                </w:t>
      </w:r>
      <w:r w:rsidRPr="001F4A25">
        <w:rPr>
          <w:rFonts w:asciiTheme="minorHAnsi" w:hAnsiTheme="minorHAnsi" w:cstheme="minorHAnsi"/>
          <w:spacing w:val="2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Narra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g                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si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 xml:space="preserve">l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g</w:t>
      </w:r>
    </w:p>
    <w:p w14:paraId="16FBC5C6" w14:textId="77777777" w:rsidR="00734DDA" w:rsidRPr="001F4A25" w:rsidRDefault="00734DDA">
      <w:pPr>
        <w:spacing w:before="6" w:line="100" w:lineRule="exact"/>
        <w:rPr>
          <w:rFonts w:asciiTheme="minorHAnsi" w:hAnsiTheme="minorHAnsi" w:cstheme="minorHAnsi"/>
          <w:sz w:val="8"/>
          <w:szCs w:val="8"/>
        </w:rPr>
      </w:pPr>
    </w:p>
    <w:p w14:paraId="53DF0D67" w14:textId="77777777" w:rsidR="00734DDA" w:rsidRPr="001F4A25" w:rsidRDefault="001F4A25">
      <w:pPr>
        <w:ind w:left="43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2"/>
          <w:sz w:val="18"/>
          <w:szCs w:val="18"/>
        </w:rPr>
        <w:t>V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z w:val="18"/>
          <w:szCs w:val="18"/>
        </w:rPr>
        <w:t xml:space="preserve">n                          </w:t>
      </w:r>
      <w:r w:rsidRPr="001F4A25">
        <w:rPr>
          <w:rFonts w:asciiTheme="minorHAnsi" w:hAnsiTheme="minorHAnsi" w:cstheme="minorHAnsi"/>
          <w:spacing w:val="36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W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 xml:space="preserve">g                </w:t>
      </w:r>
      <w:r w:rsidRPr="001F4A25">
        <w:rPr>
          <w:rFonts w:asciiTheme="minorHAnsi" w:hAnsiTheme="minorHAnsi" w:cstheme="minorHAnsi"/>
          <w:spacing w:val="30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z w:val="18"/>
          <w:szCs w:val="18"/>
        </w:rPr>
        <w:t xml:space="preserve">n 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</w:p>
    <w:p w14:paraId="2F120568" w14:textId="77777777" w:rsidR="00734DDA" w:rsidRPr="001F4A25" w:rsidRDefault="00734DDA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61662A37" w14:textId="77777777" w:rsidR="00734DDA" w:rsidRPr="001F4A25" w:rsidRDefault="001F4A25">
      <w:pPr>
        <w:ind w:left="22"/>
        <w:rPr>
          <w:rFonts w:asciiTheme="minorHAnsi" w:hAnsiTheme="minorHAnsi" w:cstheme="minorHAnsi"/>
        </w:rPr>
      </w:pPr>
      <w:r w:rsidRPr="001F4A25">
        <w:rPr>
          <w:rFonts w:asciiTheme="minorHAnsi" w:hAnsiTheme="minorHAnsi" w:cstheme="minorHAnsi"/>
          <w:spacing w:val="4"/>
        </w:rPr>
        <w:t>ACAD</w:t>
      </w:r>
      <w:r w:rsidRPr="001F4A25">
        <w:rPr>
          <w:rFonts w:asciiTheme="minorHAnsi" w:hAnsiTheme="minorHAnsi" w:cstheme="minorHAnsi"/>
          <w:spacing w:val="2"/>
        </w:rPr>
        <w:t>E</w:t>
      </w:r>
      <w:r w:rsidRPr="001F4A25">
        <w:rPr>
          <w:rFonts w:asciiTheme="minorHAnsi" w:hAnsiTheme="minorHAnsi" w:cstheme="minorHAnsi"/>
          <w:spacing w:val="5"/>
        </w:rPr>
        <w:t>M</w:t>
      </w:r>
      <w:r w:rsidRPr="001F4A25">
        <w:rPr>
          <w:rFonts w:asciiTheme="minorHAnsi" w:hAnsiTheme="minorHAnsi" w:cstheme="minorHAnsi"/>
          <w:spacing w:val="1"/>
        </w:rPr>
        <w:t>I</w:t>
      </w:r>
      <w:r w:rsidRPr="001F4A25">
        <w:rPr>
          <w:rFonts w:asciiTheme="minorHAnsi" w:hAnsiTheme="minorHAnsi" w:cstheme="minorHAnsi"/>
        </w:rPr>
        <w:t>C</w:t>
      </w:r>
      <w:r w:rsidRPr="001F4A25">
        <w:rPr>
          <w:rFonts w:asciiTheme="minorHAnsi" w:hAnsiTheme="minorHAnsi" w:cstheme="minorHAnsi"/>
          <w:spacing w:val="9"/>
        </w:rPr>
        <w:t xml:space="preserve"> </w:t>
      </w:r>
      <w:r w:rsidRPr="001F4A25">
        <w:rPr>
          <w:rFonts w:asciiTheme="minorHAnsi" w:hAnsiTheme="minorHAnsi" w:cstheme="minorHAnsi"/>
          <w:spacing w:val="4"/>
        </w:rPr>
        <w:t>QUAL</w:t>
      </w:r>
      <w:r w:rsidRPr="001F4A25">
        <w:rPr>
          <w:rFonts w:asciiTheme="minorHAnsi" w:hAnsiTheme="minorHAnsi" w:cstheme="minorHAnsi"/>
          <w:spacing w:val="1"/>
        </w:rPr>
        <w:t>I</w:t>
      </w:r>
      <w:r w:rsidRPr="001F4A25">
        <w:rPr>
          <w:rFonts w:asciiTheme="minorHAnsi" w:hAnsiTheme="minorHAnsi" w:cstheme="minorHAnsi"/>
          <w:spacing w:val="4"/>
        </w:rPr>
        <w:t>F</w:t>
      </w:r>
      <w:r w:rsidRPr="001F4A25">
        <w:rPr>
          <w:rFonts w:asciiTheme="minorHAnsi" w:hAnsiTheme="minorHAnsi" w:cstheme="minorHAnsi"/>
          <w:spacing w:val="1"/>
        </w:rPr>
        <w:t>I</w:t>
      </w:r>
      <w:r w:rsidRPr="001F4A25">
        <w:rPr>
          <w:rFonts w:asciiTheme="minorHAnsi" w:hAnsiTheme="minorHAnsi" w:cstheme="minorHAnsi"/>
          <w:spacing w:val="6"/>
        </w:rPr>
        <w:t>C</w:t>
      </w:r>
      <w:r w:rsidRPr="001F4A25">
        <w:rPr>
          <w:rFonts w:asciiTheme="minorHAnsi" w:hAnsiTheme="minorHAnsi" w:cstheme="minorHAnsi"/>
          <w:spacing w:val="4"/>
        </w:rPr>
        <w:t>A</w:t>
      </w:r>
      <w:r w:rsidRPr="001F4A25">
        <w:rPr>
          <w:rFonts w:asciiTheme="minorHAnsi" w:hAnsiTheme="minorHAnsi" w:cstheme="minorHAnsi"/>
          <w:spacing w:val="6"/>
        </w:rPr>
        <w:t>T</w:t>
      </w:r>
      <w:r w:rsidRPr="001F4A25">
        <w:rPr>
          <w:rFonts w:asciiTheme="minorHAnsi" w:hAnsiTheme="minorHAnsi" w:cstheme="minorHAnsi"/>
          <w:spacing w:val="1"/>
        </w:rPr>
        <w:t>I</w:t>
      </w:r>
      <w:r w:rsidRPr="001F4A25">
        <w:rPr>
          <w:rFonts w:asciiTheme="minorHAnsi" w:hAnsiTheme="minorHAnsi" w:cstheme="minorHAnsi"/>
          <w:spacing w:val="4"/>
        </w:rPr>
        <w:t>ON</w:t>
      </w:r>
      <w:r w:rsidRPr="001F4A25">
        <w:rPr>
          <w:rFonts w:asciiTheme="minorHAnsi" w:hAnsiTheme="minorHAnsi" w:cstheme="minorHAnsi"/>
        </w:rPr>
        <w:t>S</w:t>
      </w:r>
    </w:p>
    <w:p w14:paraId="276E6C1B" w14:textId="77777777" w:rsidR="00734DDA" w:rsidRPr="001F4A25" w:rsidRDefault="00734DDA">
      <w:pPr>
        <w:spacing w:before="6" w:line="280" w:lineRule="exact"/>
        <w:rPr>
          <w:rFonts w:asciiTheme="minorHAnsi" w:hAnsiTheme="minorHAnsi" w:cstheme="minorHAnsi"/>
          <w:sz w:val="24"/>
          <w:szCs w:val="24"/>
        </w:rPr>
      </w:pPr>
    </w:p>
    <w:p w14:paraId="5235FF68" w14:textId="77777777" w:rsidR="00734DDA" w:rsidRPr="001F4A25" w:rsidRDefault="001F4A25">
      <w:pPr>
        <w:ind w:left="22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S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pa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r</w:t>
      </w:r>
      <w:r w:rsidRPr="001F4A25">
        <w:rPr>
          <w:rFonts w:asciiTheme="minorHAnsi" w:hAnsiTheme="minorHAnsi" w:cstheme="minorHAnsi"/>
          <w:b/>
          <w:i/>
          <w:spacing w:val="1"/>
          <w:sz w:val="18"/>
          <w:szCs w:val="18"/>
        </w:rPr>
        <w:t>k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b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r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1F4A25">
        <w:rPr>
          <w:rFonts w:asciiTheme="minorHAnsi" w:hAnsiTheme="minorHAnsi" w:cstheme="minorHAnsi"/>
          <w:b/>
          <w:i/>
          <w:spacing w:val="1"/>
          <w:sz w:val="18"/>
          <w:szCs w:val="18"/>
        </w:rPr>
        <w:t>o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k</w:t>
      </w:r>
      <w:r w:rsidRPr="001F4A25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Uni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ve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rsit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 xml:space="preserve">y    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b/>
          <w:i/>
          <w:spacing w:val="1"/>
          <w:sz w:val="18"/>
          <w:szCs w:val="18"/>
        </w:rPr>
        <w:t>20</w:t>
      </w:r>
      <w:r w:rsidRPr="001F4A25">
        <w:rPr>
          <w:rFonts w:asciiTheme="minorHAnsi" w:hAnsiTheme="minorHAnsi" w:cstheme="minorHAnsi"/>
          <w:b/>
          <w:i/>
          <w:spacing w:val="7"/>
          <w:sz w:val="18"/>
          <w:szCs w:val="18"/>
        </w:rPr>
        <w:t>0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5 -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b/>
          <w:i/>
          <w:spacing w:val="4"/>
          <w:sz w:val="18"/>
          <w:szCs w:val="18"/>
        </w:rPr>
        <w:t>2</w:t>
      </w:r>
      <w:r w:rsidRPr="001F4A25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1F4A25">
        <w:rPr>
          <w:rFonts w:asciiTheme="minorHAnsi" w:hAnsiTheme="minorHAnsi" w:cstheme="minorHAnsi"/>
          <w:b/>
          <w:i/>
          <w:spacing w:val="4"/>
          <w:sz w:val="18"/>
          <w:szCs w:val="18"/>
        </w:rPr>
        <w:t>08</w:t>
      </w:r>
    </w:p>
    <w:p w14:paraId="7C940A13" w14:textId="77777777" w:rsidR="00734DDA" w:rsidRPr="001F4A25" w:rsidRDefault="001F4A25">
      <w:pPr>
        <w:spacing w:before="29"/>
        <w:ind w:left="22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pacing w:val="16"/>
          <w:sz w:val="18"/>
          <w:szCs w:val="18"/>
        </w:rPr>
        <w:t>B</w:t>
      </w:r>
      <w:r w:rsidRPr="001F4A25">
        <w:rPr>
          <w:rFonts w:asciiTheme="minorHAnsi" w:hAnsiTheme="minorHAnsi" w:cstheme="minorHAnsi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1F4A25">
        <w:rPr>
          <w:rFonts w:asciiTheme="minorHAnsi" w:hAnsiTheme="minorHAnsi" w:cstheme="minorHAnsi"/>
          <w:spacing w:val="12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1F4A25">
        <w:rPr>
          <w:rFonts w:asciiTheme="minorHAnsi" w:hAnsiTheme="minorHAnsi" w:cstheme="minorHAnsi"/>
          <w:sz w:val="18"/>
          <w:szCs w:val="18"/>
        </w:rPr>
        <w:t xml:space="preserve">)       </w:t>
      </w:r>
      <w:r w:rsidRPr="001F4A25">
        <w:rPr>
          <w:rFonts w:asciiTheme="minorHAnsi" w:hAnsiTheme="minorHAnsi" w:cstheme="minorHAnsi"/>
          <w:spacing w:val="4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1F4A25">
        <w:rPr>
          <w:rFonts w:asciiTheme="minorHAnsi" w:hAnsiTheme="minorHAnsi" w:cstheme="minorHAnsi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1F4A25">
        <w:rPr>
          <w:rFonts w:asciiTheme="minorHAnsi" w:hAnsiTheme="minorHAnsi" w:cstheme="minorHAnsi"/>
          <w:sz w:val="18"/>
          <w:szCs w:val="18"/>
        </w:rPr>
        <w:t>g</w:t>
      </w:r>
    </w:p>
    <w:p w14:paraId="56537E2D" w14:textId="77777777" w:rsidR="00734DDA" w:rsidRPr="001F4A25" w:rsidRDefault="001F4A25">
      <w:pPr>
        <w:spacing w:before="29"/>
        <w:ind w:left="22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 xml:space="preserve">y </w:t>
      </w:r>
      <w:r w:rsidRPr="001F4A25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1F4A25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1F4A25">
        <w:rPr>
          <w:rFonts w:asciiTheme="minorHAnsi" w:hAnsiTheme="minorHAnsi" w:cstheme="minorHAnsi"/>
          <w:b/>
          <w:i/>
          <w:spacing w:val="2"/>
          <w:sz w:val="18"/>
          <w:szCs w:val="18"/>
        </w:rPr>
        <w:t>ll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1F4A25">
        <w:rPr>
          <w:rFonts w:asciiTheme="minorHAnsi" w:hAnsiTheme="minorHAnsi" w:cstheme="minorHAnsi"/>
          <w:b/>
          <w:i/>
          <w:spacing w:val="1"/>
          <w:sz w:val="18"/>
          <w:szCs w:val="18"/>
        </w:rPr>
        <w:t>g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 xml:space="preserve">e    </w:t>
      </w:r>
      <w:r w:rsidRPr="001F4A25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>20</w:t>
      </w:r>
      <w:r w:rsidRPr="001F4A25">
        <w:rPr>
          <w:rFonts w:asciiTheme="minorHAnsi" w:hAnsiTheme="minorHAnsi" w:cstheme="minorHAnsi"/>
          <w:b/>
          <w:i/>
          <w:spacing w:val="6"/>
          <w:sz w:val="18"/>
          <w:szCs w:val="18"/>
        </w:rPr>
        <w:t>0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2 -</w:t>
      </w:r>
      <w:r w:rsidRPr="001F4A25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1F4A25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1F4A25">
        <w:rPr>
          <w:rFonts w:asciiTheme="minorHAnsi" w:hAnsiTheme="minorHAnsi" w:cstheme="minorHAnsi"/>
          <w:b/>
          <w:i/>
          <w:spacing w:val="4"/>
          <w:sz w:val="18"/>
          <w:szCs w:val="18"/>
        </w:rPr>
        <w:t>0</w:t>
      </w:r>
      <w:r w:rsidRPr="001F4A25">
        <w:rPr>
          <w:rFonts w:asciiTheme="minorHAnsi" w:hAnsiTheme="minorHAnsi" w:cstheme="minorHAnsi"/>
          <w:b/>
          <w:i/>
          <w:sz w:val="18"/>
          <w:szCs w:val="18"/>
        </w:rPr>
        <w:t>5</w:t>
      </w:r>
    </w:p>
    <w:p w14:paraId="5C1C672D" w14:textId="77777777" w:rsidR="00734DDA" w:rsidRPr="001F4A25" w:rsidRDefault="001F4A25">
      <w:pPr>
        <w:spacing w:before="31"/>
        <w:ind w:left="22"/>
        <w:rPr>
          <w:rFonts w:asciiTheme="minorHAnsi" w:hAnsiTheme="minorHAnsi" w:cstheme="minorHAnsi"/>
          <w:sz w:val="18"/>
          <w:szCs w:val="18"/>
        </w:rPr>
      </w:pPr>
      <w:r w:rsidRPr="001F4A25">
        <w:rPr>
          <w:rFonts w:asciiTheme="minorHAnsi" w:hAnsiTheme="minorHAnsi" w:cstheme="minorHAnsi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11"/>
          <w:sz w:val="18"/>
          <w:szCs w:val="18"/>
        </w:rPr>
        <w:t>v</w:t>
      </w:r>
      <w:r w:rsidRPr="001F4A25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1F4A25">
        <w:rPr>
          <w:rFonts w:asciiTheme="minorHAnsi" w:hAnsiTheme="minorHAnsi" w:cstheme="minorHAnsi"/>
          <w:sz w:val="18"/>
          <w:szCs w:val="18"/>
        </w:rPr>
        <w:t xml:space="preserve">:           </w:t>
      </w:r>
      <w:r w:rsidRPr="001F4A25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2"/>
          <w:sz w:val="18"/>
          <w:szCs w:val="18"/>
        </w:rPr>
        <w:t>Ma</w:t>
      </w:r>
      <w:r w:rsidRPr="001F4A25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>h</w:t>
      </w:r>
      <w:r w:rsidRPr="001F4A25">
        <w:rPr>
          <w:rFonts w:asciiTheme="minorHAnsi" w:hAnsiTheme="minorHAnsi" w:cstheme="minorHAnsi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1F4A25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1F4A25">
        <w:rPr>
          <w:rFonts w:asciiTheme="minorHAnsi" w:hAnsiTheme="minorHAnsi" w:cstheme="minorHAnsi"/>
          <w:sz w:val="18"/>
          <w:szCs w:val="18"/>
        </w:rPr>
        <w:t>)</w:t>
      </w:r>
      <w:r w:rsidRPr="001F4A25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>ng</w:t>
      </w:r>
      <w:r w:rsidRPr="001F4A25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12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1F4A25">
        <w:rPr>
          <w:rFonts w:asciiTheme="minorHAnsi" w:hAnsiTheme="minorHAnsi" w:cstheme="minorHAnsi"/>
          <w:sz w:val="18"/>
          <w:szCs w:val="18"/>
        </w:rPr>
        <w:t>h</w:t>
      </w:r>
      <w:r w:rsidRPr="001F4A25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1F4A25">
        <w:rPr>
          <w:rFonts w:asciiTheme="minorHAnsi" w:hAnsiTheme="minorHAnsi" w:cstheme="minorHAnsi"/>
          <w:sz w:val="18"/>
          <w:szCs w:val="18"/>
        </w:rPr>
        <w:t>)</w:t>
      </w:r>
      <w:r w:rsidRPr="001F4A25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5"/>
          <w:sz w:val="18"/>
          <w:szCs w:val="18"/>
        </w:rPr>
        <w:t>Te</w:t>
      </w:r>
      <w:r w:rsidRPr="001F4A25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>hno</w:t>
      </w:r>
      <w:r w:rsidRPr="001F4A25">
        <w:rPr>
          <w:rFonts w:asciiTheme="minorHAnsi" w:hAnsiTheme="minorHAnsi" w:cstheme="minorHAnsi"/>
          <w:spacing w:val="12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>g</w:t>
      </w:r>
      <w:r w:rsidRPr="001F4A25">
        <w:rPr>
          <w:rFonts w:asciiTheme="minorHAnsi" w:hAnsiTheme="minorHAnsi" w:cstheme="minorHAnsi"/>
          <w:sz w:val="18"/>
          <w:szCs w:val="18"/>
        </w:rPr>
        <w:t>y</w:t>
      </w:r>
      <w:r w:rsidRPr="001F4A25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1F4A25">
        <w:rPr>
          <w:rFonts w:asciiTheme="minorHAnsi" w:hAnsiTheme="minorHAnsi" w:cstheme="minorHAnsi"/>
          <w:sz w:val="18"/>
          <w:szCs w:val="18"/>
        </w:rPr>
        <w:t>)</w:t>
      </w:r>
      <w:r w:rsidRPr="001F4A25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12"/>
          <w:sz w:val="18"/>
          <w:szCs w:val="18"/>
        </w:rPr>
        <w:t>ci</w:t>
      </w:r>
      <w:r w:rsidRPr="001F4A25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1F4A25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1F4A25">
        <w:rPr>
          <w:rFonts w:asciiTheme="minorHAnsi" w:hAnsiTheme="minorHAnsi" w:cstheme="minorHAnsi"/>
          <w:sz w:val="18"/>
          <w:szCs w:val="18"/>
        </w:rPr>
        <w:t>)</w:t>
      </w:r>
    </w:p>
    <w:p w14:paraId="48AF1997" w14:textId="77777777" w:rsidR="00734DDA" w:rsidRPr="001F4A25" w:rsidRDefault="00734DDA">
      <w:pPr>
        <w:spacing w:before="16" w:line="220" w:lineRule="exact"/>
        <w:rPr>
          <w:rFonts w:asciiTheme="minorHAnsi" w:hAnsiTheme="minorHAnsi" w:cstheme="minorHAnsi"/>
        </w:rPr>
      </w:pPr>
    </w:p>
    <w:p w14:paraId="00759372" w14:textId="77777777" w:rsidR="00734DDA" w:rsidRPr="001F4A25" w:rsidRDefault="001F4A25">
      <w:pPr>
        <w:ind w:left="22"/>
        <w:rPr>
          <w:rFonts w:asciiTheme="minorHAnsi" w:hAnsiTheme="minorHAnsi" w:cstheme="minorHAnsi"/>
          <w:sz w:val="18"/>
          <w:szCs w:val="18"/>
        </w:rPr>
        <w:sectPr w:rsidR="00734DDA" w:rsidRPr="001F4A25">
          <w:pgSz w:w="11920" w:h="16840"/>
          <w:pgMar w:top="640" w:right="900" w:bottom="280" w:left="580" w:header="720" w:footer="720" w:gutter="0"/>
          <w:cols w:num="2" w:space="720" w:equalWidth="0">
            <w:col w:w="2490" w:space="802"/>
            <w:col w:w="7148"/>
          </w:cols>
        </w:sectPr>
      </w:pPr>
      <w:r w:rsidRPr="001F4A25">
        <w:rPr>
          <w:rFonts w:asciiTheme="minorHAnsi" w:hAnsiTheme="minorHAnsi" w:cstheme="minorHAnsi"/>
          <w:spacing w:val="6"/>
        </w:rPr>
        <w:t>RE</w:t>
      </w:r>
      <w:r w:rsidRPr="001F4A25">
        <w:rPr>
          <w:rFonts w:asciiTheme="minorHAnsi" w:hAnsiTheme="minorHAnsi" w:cstheme="minorHAnsi"/>
          <w:spacing w:val="7"/>
        </w:rPr>
        <w:t>F</w:t>
      </w:r>
      <w:r w:rsidRPr="001F4A25">
        <w:rPr>
          <w:rFonts w:asciiTheme="minorHAnsi" w:hAnsiTheme="minorHAnsi" w:cstheme="minorHAnsi"/>
          <w:spacing w:val="9"/>
        </w:rPr>
        <w:t>E</w:t>
      </w:r>
      <w:r w:rsidRPr="001F4A25">
        <w:rPr>
          <w:rFonts w:asciiTheme="minorHAnsi" w:hAnsiTheme="minorHAnsi" w:cstheme="minorHAnsi"/>
          <w:spacing w:val="6"/>
        </w:rPr>
        <w:t>R</w:t>
      </w:r>
      <w:r w:rsidRPr="001F4A25">
        <w:rPr>
          <w:rFonts w:asciiTheme="minorHAnsi" w:hAnsiTheme="minorHAnsi" w:cstheme="minorHAnsi"/>
          <w:spacing w:val="9"/>
        </w:rPr>
        <w:t>E</w:t>
      </w:r>
      <w:r w:rsidRPr="001F4A25">
        <w:rPr>
          <w:rFonts w:asciiTheme="minorHAnsi" w:hAnsiTheme="minorHAnsi" w:cstheme="minorHAnsi"/>
          <w:spacing w:val="6"/>
        </w:rPr>
        <w:t>N</w:t>
      </w:r>
      <w:r w:rsidRPr="001F4A25">
        <w:rPr>
          <w:rFonts w:asciiTheme="minorHAnsi" w:hAnsiTheme="minorHAnsi" w:cstheme="minorHAnsi"/>
          <w:spacing w:val="9"/>
        </w:rPr>
        <w:t>C</w:t>
      </w:r>
      <w:r w:rsidRPr="001F4A25">
        <w:rPr>
          <w:rFonts w:asciiTheme="minorHAnsi" w:hAnsiTheme="minorHAnsi" w:cstheme="minorHAnsi"/>
          <w:spacing w:val="6"/>
        </w:rPr>
        <w:t>E</w:t>
      </w:r>
      <w:r w:rsidRPr="001F4A25">
        <w:rPr>
          <w:rFonts w:asciiTheme="minorHAnsi" w:hAnsiTheme="minorHAnsi" w:cstheme="minorHAnsi"/>
        </w:rPr>
        <w:t>S</w:t>
      </w:r>
      <w:r w:rsidRPr="001F4A25">
        <w:rPr>
          <w:rFonts w:asciiTheme="minorHAnsi" w:hAnsiTheme="minorHAnsi" w:cstheme="minorHAnsi"/>
          <w:spacing w:val="16"/>
        </w:rPr>
        <w:t xml:space="preserve"> </w:t>
      </w:r>
      <w:r w:rsidRPr="001F4A25">
        <w:rPr>
          <w:rFonts w:asciiTheme="minorHAnsi" w:hAnsiTheme="minorHAnsi" w:cstheme="minorHAnsi"/>
          <w:sz w:val="18"/>
          <w:szCs w:val="18"/>
        </w:rPr>
        <w:t>–</w:t>
      </w:r>
      <w:r w:rsidRPr="001F4A25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va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1F4A25">
        <w:rPr>
          <w:rFonts w:asciiTheme="minorHAnsi" w:hAnsiTheme="minorHAnsi" w:cstheme="minorHAnsi"/>
          <w:sz w:val="18"/>
          <w:szCs w:val="18"/>
        </w:rPr>
        <w:t>e</w:t>
      </w:r>
      <w:r w:rsidRPr="001F4A25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1F4A25">
        <w:rPr>
          <w:rFonts w:asciiTheme="minorHAnsi" w:hAnsiTheme="minorHAnsi" w:cstheme="minorHAnsi"/>
          <w:sz w:val="18"/>
          <w:szCs w:val="18"/>
        </w:rPr>
        <w:t>n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1F4A25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1F4A25">
        <w:rPr>
          <w:rFonts w:asciiTheme="minorHAnsi" w:hAnsiTheme="minorHAnsi" w:cstheme="minorHAnsi"/>
          <w:spacing w:val="3"/>
          <w:sz w:val="18"/>
          <w:szCs w:val="18"/>
        </w:rPr>
        <w:t>ue</w:t>
      </w:r>
      <w:r w:rsidRPr="001F4A25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1F4A25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1F4A25">
        <w:rPr>
          <w:rFonts w:asciiTheme="minorHAnsi" w:hAnsiTheme="minorHAnsi" w:cstheme="minorHAnsi"/>
          <w:sz w:val="18"/>
          <w:szCs w:val="18"/>
        </w:rPr>
        <w:t>.</w:t>
      </w:r>
    </w:p>
    <w:p w14:paraId="1D59CFAE" w14:textId="064B50E8" w:rsidR="00734DDA" w:rsidRPr="001F4A25" w:rsidRDefault="00734DDA">
      <w:pPr>
        <w:ind w:left="113" w:right="70"/>
        <w:jc w:val="both"/>
        <w:rPr>
          <w:rFonts w:asciiTheme="minorHAnsi" w:hAnsiTheme="minorHAnsi" w:cstheme="minorHAnsi"/>
          <w:sz w:val="18"/>
          <w:szCs w:val="18"/>
        </w:rPr>
      </w:pPr>
    </w:p>
    <w:sectPr w:rsidR="00734DDA" w:rsidRPr="001F4A25">
      <w:pgSz w:w="11920" w:h="16840"/>
      <w:pgMar w:top="1260" w:right="9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237471"/>
    <w:multiLevelType w:val="multilevel"/>
    <w:tmpl w:val="E99A70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DDA"/>
    <w:rsid w:val="001F4A25"/>
    <w:rsid w:val="0073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D629F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F4A2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4A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yh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2021-05-19T13:42:00Z</dcterms:created>
  <dcterms:modified xsi:type="dcterms:W3CDTF">2021-05-19T13:46:00Z</dcterms:modified>
</cp:coreProperties>
</file>